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1439669C" w14:textId="69B0799B" w:rsidR="00A6127E" w:rsidRPr="00DA7448" w:rsidRDefault="00DD1F91" w:rsidP="00C925E4">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395E6861" w14:textId="77777777" w:rsidR="0008242F" w:rsidRDefault="0008242F" w:rsidP="00EF6706">
      <w:pPr>
        <w:widowControl w:val="0"/>
        <w:tabs>
          <w:tab w:val="left" w:pos="1733"/>
        </w:tabs>
        <w:autoSpaceDE w:val="0"/>
        <w:autoSpaceDN w:val="0"/>
        <w:ind w:right="284"/>
        <w:rPr>
          <w:rFonts w:ascii="Calibri" w:eastAsia="Calibri" w:hAnsi="Calibri" w:cs="Calibri"/>
          <w:b/>
          <w:sz w:val="22"/>
          <w:szCs w:val="22"/>
          <w:lang w:eastAsia="en-US"/>
        </w:rPr>
      </w:pPr>
    </w:p>
    <w:p w14:paraId="38AC108C" w14:textId="75D71F63" w:rsidR="00DA7448" w:rsidRDefault="00DA7448" w:rsidP="00DA7448">
      <w:pPr>
        <w:widowControl w:val="0"/>
        <w:tabs>
          <w:tab w:val="left" w:pos="1733"/>
        </w:tabs>
        <w:autoSpaceDE w:val="0"/>
        <w:autoSpaceDN w:val="0"/>
        <w:ind w:right="284"/>
        <w:jc w:val="center"/>
        <w:rPr>
          <w:rFonts w:ascii="Calibri" w:eastAsia="Calibri" w:hAnsi="Calibri" w:cs="Calibri"/>
          <w:b/>
          <w:sz w:val="22"/>
          <w:szCs w:val="22"/>
          <w:lang w:eastAsia="en-US"/>
        </w:rPr>
      </w:pPr>
      <w:r>
        <w:rPr>
          <w:rFonts w:ascii="Calibri" w:eastAsia="Calibri" w:hAnsi="Calibri" w:cs="Calibri"/>
          <w:b/>
          <w:sz w:val="22"/>
          <w:szCs w:val="22"/>
          <w:lang w:eastAsia="en-US"/>
        </w:rPr>
        <w:t>CARTA INTESTATA DELLA SCUOLA</w:t>
      </w:r>
    </w:p>
    <w:p w14:paraId="2B045A88" w14:textId="77C5472E" w:rsidR="00691032" w:rsidRPr="00C925E4" w:rsidRDefault="00691032" w:rsidP="00EF6706">
      <w:pPr>
        <w:widowControl w:val="0"/>
        <w:tabs>
          <w:tab w:val="left" w:pos="1733"/>
        </w:tabs>
        <w:autoSpaceDE w:val="0"/>
        <w:autoSpaceDN w:val="0"/>
        <w:ind w:right="284"/>
        <w:rPr>
          <w:rFonts w:ascii="Calibri" w:eastAsia="Calibri" w:hAnsi="Calibri" w:cs="Calibri"/>
          <w:b/>
          <w:i/>
          <w:iCs/>
          <w:sz w:val="22"/>
          <w:szCs w:val="22"/>
          <w:lang w:eastAsia="en-US"/>
        </w:rPr>
      </w:pPr>
    </w:p>
    <w:p w14:paraId="6648B05C" w14:textId="3EBED989" w:rsidR="00691032" w:rsidRPr="00C925E4" w:rsidRDefault="00691032" w:rsidP="00C925E4">
      <w:pPr>
        <w:widowControl w:val="0"/>
        <w:tabs>
          <w:tab w:val="left" w:pos="1733"/>
        </w:tabs>
        <w:autoSpaceDE w:val="0"/>
        <w:autoSpaceDN w:val="0"/>
        <w:ind w:right="284"/>
        <w:rPr>
          <w:rFonts w:ascii="Calibri" w:eastAsia="Calibri" w:hAnsi="Calibri" w:cs="Calibri"/>
          <w:b/>
          <w:i/>
          <w:iCs/>
          <w:sz w:val="24"/>
          <w:szCs w:val="24"/>
          <w:lang w:eastAsia="en-US"/>
        </w:rPr>
      </w:pPr>
      <w:r w:rsidRPr="00C925E4">
        <w:rPr>
          <w:rFonts w:ascii="Calibri" w:eastAsia="Calibri" w:hAnsi="Calibri" w:cs="Calibri"/>
          <w:b/>
          <w:i/>
          <w:iCs/>
          <w:sz w:val="24"/>
          <w:szCs w:val="24"/>
          <w:lang w:eastAsia="en-US"/>
        </w:rPr>
        <w:t xml:space="preserve">AVVISO INTERNO AI SENSI DELL’ART. </w:t>
      </w:r>
      <w:r w:rsidR="00EF6706">
        <w:rPr>
          <w:rFonts w:ascii="Calibri" w:eastAsia="Calibri" w:hAnsi="Calibri" w:cs="Calibri"/>
          <w:b/>
          <w:i/>
          <w:iCs/>
          <w:sz w:val="24"/>
          <w:szCs w:val="24"/>
          <w:lang w:eastAsia="en-US"/>
        </w:rPr>
        <w:t>45</w:t>
      </w:r>
      <w:r w:rsidRPr="00C925E4">
        <w:rPr>
          <w:rFonts w:ascii="Calibri" w:eastAsia="Calibri" w:hAnsi="Calibri" w:cs="Calibri"/>
          <w:b/>
          <w:i/>
          <w:iCs/>
          <w:sz w:val="24"/>
          <w:szCs w:val="24"/>
          <w:lang w:eastAsia="en-US"/>
        </w:rPr>
        <w:t xml:space="preserve"> DEL CCNL PER LA SELEZIONE DI DOCENTI COSTITUENTI IL </w:t>
      </w:r>
      <w:r w:rsidR="00EF6706">
        <w:rPr>
          <w:rFonts w:ascii="Calibri" w:eastAsia="Calibri" w:hAnsi="Calibri" w:cs="Calibri"/>
          <w:b/>
          <w:i/>
          <w:iCs/>
          <w:sz w:val="24"/>
          <w:szCs w:val="24"/>
          <w:lang w:eastAsia="en-US"/>
        </w:rPr>
        <w:t xml:space="preserve">GRUPPO DI </w:t>
      </w:r>
      <w:r w:rsidR="00EE60C5">
        <w:rPr>
          <w:rFonts w:ascii="Calibri" w:eastAsia="Calibri" w:hAnsi="Calibri" w:cs="Calibri"/>
          <w:b/>
          <w:i/>
          <w:iCs/>
          <w:sz w:val="24"/>
          <w:szCs w:val="24"/>
          <w:lang w:eastAsia="en-US"/>
        </w:rPr>
        <w:t>LAVORO MULTILINGISMO DOCENTI</w:t>
      </w:r>
      <w:r w:rsidRPr="00C925E4">
        <w:rPr>
          <w:rFonts w:ascii="Calibri" w:eastAsia="Calibri" w:hAnsi="Calibri" w:cs="Calibri"/>
          <w:b/>
          <w:i/>
          <w:iCs/>
          <w:sz w:val="24"/>
          <w:szCs w:val="24"/>
          <w:lang w:eastAsia="en-US"/>
        </w:rPr>
        <w:t xml:space="preserve"> </w:t>
      </w:r>
      <w:r w:rsidR="00C925E4" w:rsidRPr="00C925E4">
        <w:rPr>
          <w:rFonts w:ascii="Calibri" w:eastAsia="Calibri" w:hAnsi="Calibri" w:cs="Calibri"/>
          <w:b/>
          <w:i/>
          <w:iCs/>
          <w:sz w:val="24"/>
          <w:szCs w:val="24"/>
          <w:lang w:eastAsia="en-US"/>
        </w:rPr>
        <w:t xml:space="preserve">A </w:t>
      </w:r>
      <w:r w:rsidRPr="00C925E4">
        <w:rPr>
          <w:rFonts w:ascii="Calibri" w:eastAsia="Calibri" w:hAnsi="Calibri" w:cs="Calibri"/>
          <w:b/>
          <w:i/>
          <w:iCs/>
          <w:sz w:val="24"/>
          <w:szCs w:val="24"/>
          <w:lang w:eastAsia="en-US"/>
        </w:rPr>
        <w:t>VALERE SUL PROGETTO:</w:t>
      </w:r>
    </w:p>
    <w:p w14:paraId="6A70F602" w14:textId="77777777" w:rsidR="00EF6706" w:rsidRPr="00BA17B5" w:rsidRDefault="00EF6706" w:rsidP="00EF6706">
      <w:pPr>
        <w:widowControl w:val="0"/>
        <w:tabs>
          <w:tab w:val="left" w:pos="1733"/>
        </w:tabs>
        <w:autoSpaceDE w:val="0"/>
        <w:autoSpaceDN w:val="0"/>
        <w:ind w:right="284"/>
        <w:rPr>
          <w:rFonts w:ascii="Calibri" w:eastAsia="Calibri" w:hAnsi="Calibri" w:cs="Calibri"/>
          <w:bCs/>
          <w:i/>
          <w:iCs/>
          <w:sz w:val="24"/>
          <w:szCs w:val="24"/>
          <w:lang w:eastAsia="en-US"/>
        </w:rPr>
      </w:pPr>
      <w:bookmarkStart w:id="0" w:name="_Hlk158486486"/>
      <w:r w:rsidRPr="00BA17B5">
        <w:rPr>
          <w:rFonts w:ascii="Calibri" w:eastAsia="Calibri" w:hAnsi="Calibri" w:cs="Calibri"/>
          <w:bCs/>
          <w:i/>
          <w:iCs/>
          <w:sz w:val="24"/>
          <w:szCs w:val="24"/>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bookmarkEnd w:id="0"/>
    <w:p w14:paraId="0A9AA889" w14:textId="77777777" w:rsidR="00EF6706" w:rsidRPr="00BA17B5" w:rsidRDefault="00EF6706" w:rsidP="00EF6706">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CNP: ____________________</w:t>
      </w:r>
    </w:p>
    <w:p w14:paraId="6A404DBC" w14:textId="77777777" w:rsidR="00EF6706" w:rsidRPr="00684748" w:rsidRDefault="00EF6706" w:rsidP="00EF6706">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CUP: ____________________</w:t>
      </w:r>
    </w:p>
    <w:p w14:paraId="2B54AFEA" w14:textId="77777777" w:rsidR="002A014D" w:rsidRDefault="002A014D" w:rsidP="00EF6706">
      <w:pPr>
        <w:keepNext/>
        <w:keepLines/>
        <w:widowControl w:val="0"/>
        <w:outlineLvl w:val="5"/>
        <w:rPr>
          <w:rFonts w:asciiTheme="minorHAnsi" w:eastAsia="Arial" w:hAnsiTheme="minorHAnsi"/>
          <w:b/>
          <w:bCs/>
          <w:sz w:val="22"/>
          <w:szCs w:val="22"/>
        </w:rPr>
      </w:pPr>
    </w:p>
    <w:p w14:paraId="1B8A4804" w14:textId="721BB0A5" w:rsidR="00015D2C" w:rsidRPr="00015D2C" w:rsidRDefault="00015D2C" w:rsidP="00015D2C">
      <w:pPr>
        <w:keepNext/>
        <w:keepLines/>
        <w:widowControl w:val="0"/>
        <w:jc w:val="center"/>
        <w:outlineLvl w:val="5"/>
        <w:rPr>
          <w:rFonts w:asciiTheme="minorHAnsi" w:eastAsia="Arial" w:hAnsiTheme="minorHAnsi"/>
          <w:b/>
          <w:bCs/>
          <w:sz w:val="22"/>
          <w:szCs w:val="22"/>
        </w:rPr>
      </w:pPr>
      <w:r w:rsidRPr="00015D2C">
        <w:rPr>
          <w:rFonts w:asciiTheme="minorHAnsi" w:eastAsia="Arial" w:hAnsiTheme="minorHAnsi"/>
          <w:b/>
          <w:bCs/>
          <w:sz w:val="22"/>
          <w:szCs w:val="22"/>
        </w:rPr>
        <w:t>IL DIRIGENTE SCOLASTICO</w:t>
      </w:r>
    </w:p>
    <w:p w14:paraId="22F97D9F" w14:textId="77777777" w:rsidR="00015D2C" w:rsidRPr="00015D2C" w:rsidRDefault="00015D2C" w:rsidP="00015D2C">
      <w:pPr>
        <w:keepNext/>
        <w:keepLines/>
        <w:widowControl w:val="0"/>
        <w:outlineLvl w:val="5"/>
        <w:rPr>
          <w:rFonts w:asciiTheme="minorHAnsi" w:eastAsia="Arial" w:hAnsiTheme="minorHAnsi"/>
          <w:bCs/>
          <w:sz w:val="22"/>
          <w:szCs w:val="22"/>
        </w:rPr>
      </w:pPr>
    </w:p>
    <w:p w14:paraId="0D0A2743" w14:textId="77777777" w:rsidR="00EF6706" w:rsidRDefault="00EF6706" w:rsidP="00EF6706">
      <w:pPr>
        <w:widowControl w:val="0"/>
        <w:tabs>
          <w:tab w:val="left" w:pos="1985"/>
        </w:tabs>
        <w:spacing w:after="200" w:line="276" w:lineRule="auto"/>
        <w:ind w:left="641" w:hanging="641"/>
        <w:rPr>
          <w:rFonts w:asciiTheme="minorHAnsi" w:eastAsia="Arial" w:hAnsiTheme="minorHAnsi" w:cstheme="minorBidi"/>
          <w:sz w:val="22"/>
          <w:szCs w:val="22"/>
          <w:lang w:eastAsia="en-US"/>
        </w:rPr>
      </w:pPr>
      <w:r w:rsidRPr="00EF6706">
        <w:rPr>
          <w:rFonts w:asciiTheme="minorHAnsi" w:eastAsia="Arial" w:hAnsiTheme="minorHAnsi" w:cstheme="minorBidi"/>
          <w:b/>
          <w:bCs/>
          <w:color w:val="000000"/>
          <w:sz w:val="22"/>
          <w:szCs w:val="22"/>
          <w:shd w:val="clear" w:color="auto" w:fill="FFFFFF"/>
          <w:lang w:bidi="it-IT"/>
        </w:rPr>
        <w:t>VISTO</w:t>
      </w:r>
      <w:r w:rsidRPr="00EF6706">
        <w:rPr>
          <w:rFonts w:asciiTheme="minorHAnsi" w:eastAsia="Arial" w:hAnsiTheme="minorHAnsi" w:cstheme="minorBidi"/>
          <w:b/>
          <w:bCs/>
          <w:color w:val="000000"/>
          <w:sz w:val="22"/>
          <w:szCs w:val="22"/>
          <w:shd w:val="clear" w:color="auto" w:fill="FFFFFF"/>
          <w:lang w:bidi="it-IT"/>
        </w:rPr>
        <w:tab/>
        <w:t xml:space="preserve"> </w:t>
      </w:r>
      <w:r w:rsidRPr="00EF6706">
        <w:rPr>
          <w:rFonts w:asciiTheme="minorHAnsi" w:eastAsia="Arial" w:hAnsiTheme="minorHAnsi" w:cstheme="minorBidi"/>
          <w:sz w:val="22"/>
          <w:szCs w:val="22"/>
          <w:lang w:eastAsia="en-US"/>
        </w:rPr>
        <w:t>il Decreto Legislativo 30 marzo 2001, n. 165 recante "Norme generali sull'ordinamento del lavoro alle dipendenze della Amministrazioni Pubbliche" e ss.mm.ii.;</w:t>
      </w:r>
    </w:p>
    <w:p w14:paraId="4DB07A1E" w14:textId="032F09DC" w:rsidR="00EF6706" w:rsidRDefault="00EF6706" w:rsidP="00EF6706">
      <w:pPr>
        <w:ind w:left="705" w:hanging="705"/>
        <w:rPr>
          <w:rFonts w:asciiTheme="minorHAnsi" w:eastAsia="Calibri" w:hAnsiTheme="minorHAnsi" w:cstheme="minorBidi"/>
          <w:sz w:val="22"/>
          <w:szCs w:val="22"/>
          <w:lang w:eastAsia="en-US"/>
        </w:rPr>
      </w:pPr>
      <w:r w:rsidRPr="00EF6706">
        <w:rPr>
          <w:rFonts w:asciiTheme="minorHAnsi" w:eastAsia="Calibri" w:hAnsiTheme="minorHAnsi" w:cstheme="minorBidi"/>
          <w:b/>
          <w:bCs/>
          <w:sz w:val="22"/>
          <w:szCs w:val="22"/>
          <w:lang w:eastAsia="en-US"/>
        </w:rPr>
        <w:t>VISTO</w:t>
      </w:r>
      <w:r w:rsidRPr="00EF6706">
        <w:rPr>
          <w:rFonts w:asciiTheme="minorHAnsi" w:eastAsia="Calibri" w:hAnsiTheme="minorHAnsi" w:cstheme="minorBidi"/>
          <w:sz w:val="22"/>
          <w:szCs w:val="22"/>
          <w:lang w:eastAsia="en-US"/>
        </w:rPr>
        <w:tab/>
        <w:t>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2FF389E6" w14:textId="77777777" w:rsidR="00EF6706" w:rsidRPr="00EF6706" w:rsidRDefault="00EF6706" w:rsidP="00EF6706">
      <w:pPr>
        <w:ind w:left="705" w:hanging="705"/>
        <w:rPr>
          <w:rFonts w:asciiTheme="minorHAnsi" w:eastAsia="Calibri" w:hAnsiTheme="minorHAnsi" w:cstheme="minorBidi"/>
          <w:sz w:val="22"/>
          <w:szCs w:val="22"/>
          <w:lang w:eastAsia="en-US"/>
        </w:rPr>
      </w:pPr>
    </w:p>
    <w:p w14:paraId="5990F2EF" w14:textId="77777777" w:rsidR="00EF6706" w:rsidRPr="00EF6706" w:rsidRDefault="00EF6706" w:rsidP="00EF6706">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F6706">
        <w:rPr>
          <w:rFonts w:asciiTheme="minorHAnsi" w:eastAsia="Arial" w:hAnsiTheme="minorHAnsi" w:cstheme="minorBidi"/>
          <w:b/>
          <w:bCs/>
          <w:color w:val="000000"/>
          <w:sz w:val="22"/>
          <w:szCs w:val="22"/>
          <w:shd w:val="clear" w:color="auto" w:fill="FFFFFF"/>
          <w:lang w:bidi="it-IT"/>
        </w:rPr>
        <w:t>VISTO</w:t>
      </w:r>
      <w:r w:rsidRPr="00EF6706">
        <w:rPr>
          <w:rFonts w:asciiTheme="minorHAnsi" w:eastAsia="Arial" w:hAnsiTheme="minorHAnsi" w:cstheme="minorBidi"/>
          <w:b/>
          <w:bCs/>
          <w:color w:val="000000"/>
          <w:sz w:val="22"/>
          <w:szCs w:val="22"/>
          <w:shd w:val="clear" w:color="auto" w:fill="FFFFFF"/>
          <w:lang w:bidi="it-IT"/>
        </w:rPr>
        <w:tab/>
        <w:t xml:space="preserve"> </w:t>
      </w:r>
      <w:r w:rsidRPr="00EF6706">
        <w:rPr>
          <w:rFonts w:asciiTheme="minorHAnsi" w:eastAsia="Arial" w:hAnsiTheme="minorHAnsi" w:cstheme="minorBidi"/>
          <w:sz w:val="22"/>
          <w:szCs w:val="22"/>
          <w:lang w:eastAsia="en-US"/>
        </w:rPr>
        <w:t>il DPR 275/99, concernente norme in materia di autonomia delle istituzioni scolastiche</w:t>
      </w:r>
    </w:p>
    <w:p w14:paraId="28C49122" w14:textId="77777777" w:rsidR="00EF6706" w:rsidRPr="00EF6706" w:rsidRDefault="00EF6706" w:rsidP="00EF6706">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F6706">
        <w:rPr>
          <w:rFonts w:asciiTheme="minorHAnsi" w:eastAsia="Arial" w:hAnsiTheme="minorHAnsi" w:cstheme="minorBidi"/>
          <w:b/>
          <w:bCs/>
          <w:sz w:val="22"/>
          <w:szCs w:val="22"/>
          <w:lang w:eastAsia="en-US"/>
        </w:rPr>
        <w:t>VISTO</w:t>
      </w:r>
      <w:r w:rsidRPr="00EF6706">
        <w:rPr>
          <w:rFonts w:asciiTheme="minorHAnsi" w:eastAsia="Arial" w:hAnsiTheme="minorHAnsi" w:cstheme="minorBidi"/>
          <w:sz w:val="22"/>
          <w:szCs w:val="22"/>
          <w:lang w:eastAsia="en-US"/>
        </w:rPr>
        <w:tab/>
        <w:t>il decreto del Presidente del Consiglio dei ministri del 30 settembre 2020 n. 166, recante “Regolamento concernente l’organizzazione del Ministero dell’Istruzione”;</w:t>
      </w:r>
    </w:p>
    <w:p w14:paraId="18009980" w14:textId="77777777" w:rsidR="00EF6706" w:rsidRPr="00EF6706" w:rsidRDefault="00EF6706" w:rsidP="00EF6706">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F6706">
        <w:rPr>
          <w:rFonts w:asciiTheme="minorHAnsi" w:eastAsia="Arial" w:hAnsiTheme="minorHAnsi" w:cstheme="minorBidi"/>
          <w:b/>
          <w:bCs/>
          <w:color w:val="000000"/>
          <w:sz w:val="22"/>
          <w:szCs w:val="22"/>
          <w:shd w:val="clear" w:color="auto" w:fill="FFFFFF"/>
          <w:lang w:bidi="it-IT"/>
        </w:rPr>
        <w:t>VISTA</w:t>
      </w:r>
      <w:r w:rsidRPr="00EF6706">
        <w:rPr>
          <w:rFonts w:asciiTheme="minorHAnsi" w:eastAsia="Arial" w:hAnsiTheme="minorHAnsi" w:cstheme="minorBidi"/>
          <w:b/>
          <w:bCs/>
          <w:color w:val="000000"/>
          <w:sz w:val="22"/>
          <w:szCs w:val="22"/>
          <w:shd w:val="clear" w:color="auto" w:fill="FFFFFF"/>
          <w:lang w:bidi="it-IT"/>
        </w:rPr>
        <w:tab/>
        <w:t xml:space="preserve"> </w:t>
      </w:r>
      <w:r w:rsidRPr="00EF6706">
        <w:rPr>
          <w:rFonts w:asciiTheme="minorHAnsi" w:eastAsia="Arial" w:hAnsiTheme="minorHAnsi" w:cstheme="minorBidi"/>
          <w:sz w:val="22"/>
          <w:szCs w:val="22"/>
          <w:lang w:eastAsia="en-US"/>
        </w:rPr>
        <w:t>la circolare della Funzione Pubblica n.2/2008;</w:t>
      </w:r>
    </w:p>
    <w:p w14:paraId="6A0D764D" w14:textId="77777777" w:rsidR="00EF6706" w:rsidRPr="00EF6706" w:rsidRDefault="00EF6706" w:rsidP="00EF6706">
      <w:pPr>
        <w:suppressAutoHyphens/>
        <w:autoSpaceDN w:val="0"/>
        <w:spacing w:after="200" w:line="276" w:lineRule="auto"/>
        <w:textAlignment w:val="baseline"/>
        <w:rPr>
          <w:rFonts w:asciiTheme="minorHAnsi" w:eastAsia="SimSun" w:hAnsiTheme="minorHAnsi"/>
          <w:bCs/>
          <w:kern w:val="3"/>
          <w:sz w:val="22"/>
          <w:szCs w:val="22"/>
          <w:lang w:eastAsia="en-US"/>
        </w:rPr>
      </w:pPr>
      <w:bookmarkStart w:id="1" w:name="_Hlk133176811"/>
      <w:r w:rsidRPr="00EF6706">
        <w:rPr>
          <w:rFonts w:asciiTheme="minorHAnsi" w:eastAsia="SimSun" w:hAnsiTheme="minorHAnsi" w:cs="F"/>
          <w:b/>
          <w:bCs/>
          <w:kern w:val="3"/>
          <w:sz w:val="22"/>
          <w:szCs w:val="22"/>
          <w:lang w:eastAsia="en-US"/>
        </w:rPr>
        <w:t>VISTO</w:t>
      </w:r>
      <w:r w:rsidRPr="00EF6706">
        <w:rPr>
          <w:rFonts w:asciiTheme="minorHAnsi" w:eastAsia="SimSun" w:hAnsiTheme="minorHAnsi"/>
          <w:bCs/>
          <w:kern w:val="3"/>
          <w:sz w:val="22"/>
          <w:szCs w:val="22"/>
          <w:lang w:eastAsia="en-US"/>
        </w:rPr>
        <w:tab/>
        <w:t xml:space="preserve">che ai sensi dell’art. 45 del D.I. 129/2018, l’istituzione scolastica può stipulare contratti di prestazione </w:t>
      </w:r>
      <w:r w:rsidRPr="00EF6706">
        <w:rPr>
          <w:rFonts w:asciiTheme="minorHAnsi" w:eastAsia="SimSun" w:hAnsiTheme="minorHAnsi"/>
          <w:bCs/>
          <w:kern w:val="3"/>
          <w:sz w:val="22"/>
          <w:szCs w:val="22"/>
          <w:lang w:eastAsia="en-US"/>
        </w:rPr>
        <w:tab/>
        <w:t xml:space="preserve">d’opera con esperti per particolari attività ed insegnamenti, al fine di garantire l’arricchimento </w:t>
      </w:r>
      <w:r w:rsidRPr="00EF6706">
        <w:rPr>
          <w:rFonts w:asciiTheme="minorHAnsi" w:eastAsia="SimSun" w:hAnsiTheme="minorHAnsi"/>
          <w:bCs/>
          <w:kern w:val="3"/>
          <w:sz w:val="22"/>
          <w:szCs w:val="22"/>
          <w:lang w:eastAsia="en-US"/>
        </w:rPr>
        <w:tab/>
        <w:t>dell’offerta formativa, nonché la realizzazione di specifici programmi di ricerca e di sperimentazione</w:t>
      </w:r>
      <w:bookmarkEnd w:id="1"/>
    </w:p>
    <w:p w14:paraId="218047A9"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bCs/>
          <w:sz w:val="22"/>
          <w:szCs w:val="22"/>
        </w:rPr>
        <w:t xml:space="preserve">VISTO    </w:t>
      </w:r>
      <w:r w:rsidRPr="00EF6706">
        <w:rPr>
          <w:rFonts w:asciiTheme="minorHAnsi" w:eastAsiaTheme="minorEastAsia" w:hAnsiTheme="minorHAnsi" w:cstheme="minorBidi"/>
          <w:bCs/>
          <w:sz w:val="22"/>
          <w:szCs w:val="22"/>
        </w:rPr>
        <w:t xml:space="preserve">la circolare n° 2 del 2 febbraio 2009 del Ministero del Lavoro che regolamenta i compensi, gli aspetti </w:t>
      </w:r>
    </w:p>
    <w:p w14:paraId="5149D025"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 xml:space="preserve">               fiscali E contributivi per gli incarichi ed impieghi nella P.A.</w:t>
      </w:r>
    </w:p>
    <w:p w14:paraId="17C30CA9"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p>
    <w:p w14:paraId="10395F02" w14:textId="77777777" w:rsidR="00231A8B" w:rsidRDefault="00231A8B" w:rsidP="00231A8B">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bookmarkStart w:id="2" w:name="_Hlk133176420"/>
      <w:bookmarkStart w:id="3" w:name="_Hlk133175575"/>
      <w:r>
        <w:rPr>
          <w:rFonts w:asciiTheme="minorHAnsi" w:eastAsiaTheme="minorEastAsia" w:hAnsiTheme="minorHAnsi" w:cstheme="minorBidi"/>
          <w:b/>
          <w:sz w:val="22"/>
          <w:szCs w:val="22"/>
        </w:rPr>
        <w:t>VISTI</w:t>
      </w:r>
      <w:r>
        <w:rPr>
          <w:rFonts w:asciiTheme="minorHAnsi" w:eastAsiaTheme="minorEastAsia" w:hAnsiTheme="minorHAnsi" w:cstheme="minorBidi"/>
          <w:bCs/>
          <w:sz w:val="22"/>
          <w:szCs w:val="22"/>
        </w:rPr>
        <w:t xml:space="preserve">     il Contratto Collettivo Nazionale (CCNL) del Comparto Scuola del 28/01/2024, il Contratto </w:t>
      </w:r>
    </w:p>
    <w:p w14:paraId="03FE84B4" w14:textId="77777777" w:rsidR="00231A8B" w:rsidRDefault="00231A8B" w:rsidP="00231A8B">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r>
        <w:rPr>
          <w:rFonts w:asciiTheme="minorHAnsi" w:eastAsiaTheme="minorEastAsia" w:hAnsiTheme="minorHAnsi" w:cstheme="minorBidi"/>
          <w:bCs/>
          <w:sz w:val="22"/>
          <w:szCs w:val="22"/>
        </w:rPr>
        <w:t>Collettivo Nazionale (CCNL) dell’Area Istruzione e Ricerca 2016-2018 del 19 aprile 2018 e il contratto</w:t>
      </w:r>
    </w:p>
    <w:p w14:paraId="016CA8C9" w14:textId="5635B0FA" w:rsidR="00231A8B" w:rsidRPr="00EF6706" w:rsidRDefault="00231A8B" w:rsidP="00231A8B">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r>
        <w:rPr>
          <w:rFonts w:asciiTheme="minorHAnsi" w:eastAsiaTheme="minorEastAsia" w:hAnsiTheme="minorHAnsi" w:cstheme="minorBidi"/>
          <w:bCs/>
          <w:sz w:val="22"/>
          <w:szCs w:val="22"/>
        </w:rPr>
        <w:t>scuola 2019-2021 del 18 gennaio 2024</w:t>
      </w:r>
    </w:p>
    <w:p w14:paraId="2BF60545" w14:textId="77777777" w:rsidR="00EF6706" w:rsidRPr="00EF6706" w:rsidRDefault="00EF6706" w:rsidP="00EF6706">
      <w:pPr>
        <w:overflowPunct w:val="0"/>
        <w:autoSpaceDE w:val="0"/>
        <w:autoSpaceDN w:val="0"/>
        <w:adjustRightInd w:val="0"/>
        <w:textAlignment w:val="baseline"/>
        <w:rPr>
          <w:rFonts w:asciiTheme="minorHAnsi" w:eastAsiaTheme="minorEastAsia" w:hAnsiTheme="minorHAnsi" w:cstheme="minorBidi"/>
          <w:bCs/>
          <w:sz w:val="22"/>
          <w:szCs w:val="22"/>
        </w:rPr>
      </w:pPr>
    </w:p>
    <w:p w14:paraId="1835019C" w14:textId="77777777" w:rsidR="00EF6706" w:rsidRPr="00EF6706" w:rsidRDefault="00EF6706" w:rsidP="00EF6706">
      <w:pPr>
        <w:overflowPunct w:val="0"/>
        <w:autoSpaceDE w:val="0"/>
        <w:autoSpaceDN w:val="0"/>
        <w:adjustRightInd w:val="0"/>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VISTA</w:t>
      </w:r>
      <w:r w:rsidRPr="00EF6706">
        <w:rPr>
          <w:rFonts w:asciiTheme="minorHAnsi" w:eastAsiaTheme="minorEastAsia" w:hAnsiTheme="minorHAnsi" w:cstheme="minorBidi"/>
          <w:bCs/>
          <w:sz w:val="22"/>
          <w:szCs w:val="22"/>
        </w:rPr>
        <w:t xml:space="preserve">      la Circolare del Ministero dell’istruzione, dell’università e della ricerca n. 34815, del 2 agosto 2017, </w:t>
      </w:r>
    </w:p>
    <w:p w14:paraId="448B7378" w14:textId="77777777" w:rsidR="00EF6706" w:rsidRPr="00EF6706" w:rsidRDefault="00EF6706" w:rsidP="00EF6706">
      <w:pPr>
        <w:overflowPunct w:val="0"/>
        <w:autoSpaceDE w:val="0"/>
        <w:autoSpaceDN w:val="0"/>
        <w:adjustRightInd w:val="0"/>
        <w:ind w:left="836"/>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relativa alla procedura di individuazione del personale esperto e dei connessi adempimenti di      natura fiscale, previdenziale e assistenziale</w:t>
      </w:r>
      <w:bookmarkEnd w:id="2"/>
      <w:r w:rsidRPr="00EF6706">
        <w:rPr>
          <w:rFonts w:asciiTheme="minorHAnsi" w:eastAsiaTheme="minorEastAsia" w:hAnsiTheme="minorHAnsi" w:cstheme="minorBidi"/>
          <w:bCs/>
          <w:sz w:val="22"/>
          <w:szCs w:val="22"/>
        </w:rPr>
        <w:t>;</w:t>
      </w:r>
    </w:p>
    <w:bookmarkEnd w:id="3"/>
    <w:p w14:paraId="34D9AC78"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p>
    <w:p w14:paraId="1DBA4453" w14:textId="77777777" w:rsidR="00EF6706" w:rsidRPr="00EF6706" w:rsidRDefault="00EF6706" w:rsidP="00EF6706">
      <w:pPr>
        <w:tabs>
          <w:tab w:val="left" w:pos="1628"/>
        </w:tabs>
        <w:ind w:left="709" w:hanging="709"/>
        <w:contextualSpacing/>
        <w:rPr>
          <w:rFonts w:asciiTheme="minorHAnsi" w:hAnsiTheme="minorHAnsi" w:cstheme="minorHAnsi"/>
          <w:sz w:val="22"/>
          <w:szCs w:val="22"/>
        </w:rPr>
      </w:pPr>
      <w:r w:rsidRPr="00EF6706">
        <w:rPr>
          <w:rFonts w:asciiTheme="minorHAnsi" w:hAnsiTheme="minorHAnsi" w:cstheme="minorHAnsi"/>
          <w:b/>
          <w:sz w:val="22"/>
          <w:szCs w:val="22"/>
        </w:rPr>
        <w:t>VISTO</w:t>
      </w:r>
      <w:r w:rsidRPr="00EF6706">
        <w:rPr>
          <w:rFonts w:asciiTheme="minorHAnsi" w:hAnsiTheme="minorHAnsi" w:cstheme="minorHAnsi"/>
          <w:b/>
          <w:sz w:val="22"/>
          <w:szCs w:val="22"/>
        </w:rPr>
        <w:tab/>
        <w:t xml:space="preserve"> </w:t>
      </w:r>
      <w:r w:rsidRPr="00EF6706">
        <w:rPr>
          <w:rFonts w:asciiTheme="minorHAnsi" w:hAnsiTheme="minorHAnsi" w:cstheme="minorHAnsi"/>
          <w:sz w:val="22"/>
          <w:szCs w:val="22"/>
        </w:rPr>
        <w:t xml:space="preserve">il Decreto Interministeriale 129/2018, concernente “Regolamento concernente </w:t>
      </w:r>
      <w:r w:rsidRPr="00EF6706">
        <w:rPr>
          <w:rFonts w:asciiTheme="minorHAnsi" w:hAnsiTheme="minorHAnsi" w:cstheme="minorHAnsi"/>
          <w:spacing w:val="2"/>
          <w:sz w:val="22"/>
          <w:szCs w:val="22"/>
        </w:rPr>
        <w:t>le</w:t>
      </w:r>
    </w:p>
    <w:p w14:paraId="0DDBD7A2" w14:textId="77777777" w:rsidR="00EF6706" w:rsidRPr="00EF6706" w:rsidRDefault="00EF6706" w:rsidP="00EF6706">
      <w:pPr>
        <w:tabs>
          <w:tab w:val="left" w:pos="1628"/>
        </w:tabs>
        <w:ind w:left="709" w:hanging="709"/>
        <w:contextualSpacing/>
        <w:rPr>
          <w:rFonts w:asciiTheme="minorHAnsi" w:hAnsiTheme="minorHAnsi" w:cstheme="minorHAnsi"/>
          <w:sz w:val="22"/>
          <w:szCs w:val="22"/>
        </w:rPr>
      </w:pPr>
      <w:r w:rsidRPr="00EF6706">
        <w:rPr>
          <w:rFonts w:asciiTheme="minorHAnsi" w:hAnsiTheme="minorHAnsi" w:cstheme="minorHAnsi"/>
          <w:sz w:val="22"/>
          <w:szCs w:val="22"/>
        </w:rPr>
        <w:tab/>
        <w:t>Istruzioni generali sulla gestione amministrativo-contabile delle istituzioni scolastiche";</w:t>
      </w:r>
    </w:p>
    <w:p w14:paraId="45EC0D29" w14:textId="77777777" w:rsidR="00EF6706" w:rsidRPr="00EF6706" w:rsidRDefault="00EF6706" w:rsidP="00EF6706">
      <w:pPr>
        <w:tabs>
          <w:tab w:val="left" w:pos="1628"/>
        </w:tabs>
        <w:ind w:left="709" w:hanging="709"/>
        <w:contextualSpacing/>
        <w:rPr>
          <w:rFonts w:asciiTheme="minorHAnsi" w:hAnsiTheme="minorHAnsi" w:cstheme="minorHAnsi"/>
          <w:sz w:val="22"/>
          <w:szCs w:val="22"/>
        </w:rPr>
      </w:pPr>
    </w:p>
    <w:p w14:paraId="0BC1B74A" w14:textId="77777777" w:rsidR="00EF6706" w:rsidRPr="00EF6706" w:rsidRDefault="00EF6706" w:rsidP="00EF6706">
      <w:pPr>
        <w:overflowPunct w:val="0"/>
        <w:autoSpaceDE w:val="0"/>
        <w:autoSpaceDN w:val="0"/>
        <w:adjustRightInd w:val="0"/>
        <w:spacing w:line="276" w:lineRule="auto"/>
        <w:ind w:left="641" w:hanging="641"/>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regolamento (UE) 12 febbraio 2021, n. 2021/241, che istituisce il dispositivo per la ripresa e la resilienza;</w:t>
      </w:r>
    </w:p>
    <w:p w14:paraId="21A139BF"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41312024"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il regolamento (UE) 2021/1060 del Parlamento europeo e del Consiglio del 24 giugno 2021;</w:t>
      </w:r>
    </w:p>
    <w:p w14:paraId="14AAD10F"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
          <w:sz w:val="22"/>
          <w:szCs w:val="22"/>
        </w:rPr>
      </w:pPr>
    </w:p>
    <w:p w14:paraId="7822E6F7"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p>
    <w:p w14:paraId="6E038C9C"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193638AE"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Ricerca – Componente 1 – Potenziamento dell’offerta dei servizi di istruzione: dagli asili nido alle Università – Investimento 1.3 “Piano per le infrastrutture per lo sport nelle scuole”;</w:t>
      </w:r>
    </w:p>
    <w:p w14:paraId="5029365D"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58176EBE"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 xml:space="preserve">il decreto del Ministro dell’istruzione 12 aprile 2023 prot.  n° </w:t>
      </w:r>
      <w:bookmarkStart w:id="4" w:name="_Hlk158394190"/>
      <w:r w:rsidRPr="00EF6706">
        <w:rPr>
          <w:rFonts w:asciiTheme="minorHAnsi" w:eastAsiaTheme="minorEastAsia" w:hAnsiTheme="minorHAnsi" w:cstheme="minorBidi"/>
          <w:b/>
          <w:i/>
          <w:iCs/>
          <w:sz w:val="22"/>
          <w:szCs w:val="22"/>
        </w:rPr>
        <w:t>m_pi. AOOGAMBI. Registro Decreti. R. 000065,</w:t>
      </w:r>
      <w:r w:rsidRPr="00EF6706">
        <w:rPr>
          <w:rFonts w:asciiTheme="minorHAnsi" w:eastAsiaTheme="minorEastAsia" w:hAnsiTheme="minorHAnsi" w:cstheme="minorBidi"/>
          <w:bCs/>
          <w:sz w:val="22"/>
          <w:szCs w:val="22"/>
        </w:rPr>
        <w:t xml:space="preserve"> </w:t>
      </w:r>
      <w:bookmarkEnd w:id="4"/>
      <w:r w:rsidRPr="00EF6706">
        <w:rPr>
          <w:rFonts w:asciiTheme="minorHAnsi" w:eastAsiaTheme="minorEastAsia" w:hAnsiTheme="minorHAnsi" w:cstheme="minorBidi"/>
          <w:bCs/>
          <w:sz w:val="22"/>
          <w:szCs w:val="22"/>
        </w:rPr>
        <w:t>recante “Riparto delle risorse per l’investimento 3.1 “Nuove competenze e nuovi linguaggi” “Intervento straordinario finalizzato realizzazione di percorsi didattici, formativi e di orientamento per alunni e studenti finalizzati a promuovere l’integrazione, all’interno dei curricula di tutti i cicli scolastici, di attività, metodologie e contenuti volti a sviluppare le competenze STEM, digitali e di</w:t>
      </w:r>
    </w:p>
    <w:p w14:paraId="16004A84" w14:textId="77777777" w:rsidR="00EF6706" w:rsidRPr="00EF6706" w:rsidRDefault="00EF6706" w:rsidP="00EF6706">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innovazione, nonché quelle linguistiche, garantendo pari opportunità e parità di genere in termini</w:t>
      </w:r>
    </w:p>
    <w:p w14:paraId="2437551D" w14:textId="77777777" w:rsidR="00EF6706" w:rsidRPr="00EF6706" w:rsidRDefault="00EF6706" w:rsidP="00EF6706">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Ministero dell’Istruzione e del Merito di approccio metodologico e di attività di orientamento STEM”;</w:t>
      </w:r>
    </w:p>
    <w:p w14:paraId="79C904FC"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2FD13461"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L’Allegato 1 colonna Quota A - Riparto delle risorse alle istituzioni scolastiche in attuazione della linea di investimento 3.1 “Nuove competenze e nuovi linguaggi” nell’ambito della Missione 4 – Componente 1 – del PNRR</w:t>
      </w:r>
    </w:p>
    <w:p w14:paraId="07D33865"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4D273549"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L’Allegato 1 colonna Quota B - Riparto delle risorse alle istituzioni scolastiche in attuazione della linea di investimento 3.1 “Nuove competenze e nuovi linguaggi” nell’ambito della Missione 4 – Componente 1 – del PNRR</w:t>
      </w:r>
    </w:p>
    <w:p w14:paraId="74340D01"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0BE3D741"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 xml:space="preserve">la nota prot. n. </w:t>
      </w:r>
      <w:r w:rsidRPr="00EF6706">
        <w:rPr>
          <w:rFonts w:asciiTheme="minorHAnsi" w:eastAsiaTheme="minorEastAsia" w:hAnsiTheme="minorHAnsi" w:cstheme="minorBidi"/>
          <w:b/>
          <w:i/>
          <w:iCs/>
          <w:sz w:val="22"/>
          <w:szCs w:val="22"/>
        </w:rPr>
        <w:t>m_pi. AOOGAMBI. Registro Decreti. u. 0132935,</w:t>
      </w:r>
      <w:r w:rsidRPr="00EF6706">
        <w:rPr>
          <w:rFonts w:asciiTheme="minorHAnsi" w:eastAsiaTheme="minorEastAsia" w:hAnsiTheme="minorHAnsi" w:cstheme="minorBidi"/>
          <w:bCs/>
          <w:sz w:val="22"/>
          <w:szCs w:val="22"/>
        </w:rPr>
        <w:t xml:space="preserve"> del 15 novembre 2023 con la quale il Ministro dell’istruzione ha diramato le istruzioni operative per le </w:t>
      </w:r>
      <w:bookmarkStart w:id="5" w:name="_Hlk158394474"/>
      <w:r w:rsidRPr="00EF6706">
        <w:rPr>
          <w:rFonts w:asciiTheme="minorHAnsi" w:eastAsiaTheme="minorEastAsia" w:hAnsiTheme="minorHAnsi" w:cstheme="minorBidi"/>
          <w:bCs/>
          <w:sz w:val="22"/>
          <w:szCs w:val="22"/>
        </w:rPr>
        <w:t>“Azioni di potenziamento delle competenze STEM e multilinguistiche”</w:t>
      </w:r>
    </w:p>
    <w:bookmarkEnd w:id="5"/>
    <w:p w14:paraId="3EC57DB4"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397438DC" w14:textId="77777777" w:rsidR="00EF6706" w:rsidRPr="00EF6706" w:rsidRDefault="00EF6706" w:rsidP="00EF6706">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CONSIDERATO</w:t>
      </w:r>
      <w:r w:rsidRPr="00EF6706">
        <w:rPr>
          <w:rFonts w:asciiTheme="minorHAnsi" w:eastAsiaTheme="minorEastAsia" w:hAnsiTheme="minorHAnsi" w:cstheme="minorBidi"/>
          <w:bCs/>
          <w:sz w:val="22"/>
          <w:szCs w:val="22"/>
        </w:rPr>
        <w:tab/>
        <w:t>l’attuazione del PNRR prevede, per l’attuazione della Missione 4 – Componente 1 – Investimento 3.1</w:t>
      </w:r>
      <w:r w:rsidRPr="00EF6706">
        <w:t xml:space="preserve"> </w:t>
      </w:r>
      <w:r w:rsidRPr="00EF6706">
        <w:rPr>
          <w:rFonts w:asciiTheme="minorHAnsi" w:eastAsiaTheme="minorEastAsia" w:hAnsiTheme="minorHAnsi" w:cstheme="minorBidi"/>
          <w:bCs/>
          <w:sz w:val="22"/>
          <w:szCs w:val="22"/>
        </w:rPr>
        <w:t xml:space="preserve">“Azioni di potenziamento delle competenze STEM e multilinguistiche” l’individuazione del Ministero dell’istruzione e del merito quale Amministrazione titolare  </w:t>
      </w:r>
    </w:p>
    <w:p w14:paraId="3AB61AED"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10AED3A6" w14:textId="1DFA4499" w:rsid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 xml:space="preserve">VISTO </w:t>
      </w:r>
      <w:r w:rsidRPr="00EF6706">
        <w:rPr>
          <w:rFonts w:asciiTheme="minorHAnsi" w:eastAsiaTheme="minorEastAsia" w:hAnsiTheme="minorHAnsi" w:cstheme="minorBidi"/>
          <w:bCs/>
          <w:sz w:val="22"/>
          <w:szCs w:val="22"/>
        </w:rPr>
        <w:t xml:space="preserve">  l’atto di concessione prot. n°________ del __________ che costituisce formale autorizzazione all’avvio del progetto e contestuale autorizzazione alla spesa</w:t>
      </w:r>
    </w:p>
    <w:p w14:paraId="71B01F7E"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79DD0004" w14:textId="44EC1256" w:rsidR="00015D2C" w:rsidRPr="00015D2C" w:rsidRDefault="00015D2C" w:rsidP="0008242F">
      <w:pPr>
        <w:widowControl w:val="0"/>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015D2C">
        <w:rPr>
          <w:rFonts w:asciiTheme="minorHAnsi" w:eastAsiaTheme="minorEastAsia" w:hAnsiTheme="minorHAnsi" w:cstheme="minorBidi"/>
          <w:b/>
          <w:bCs/>
          <w:sz w:val="22"/>
          <w:szCs w:val="22"/>
        </w:rPr>
        <w:t>VISTA</w:t>
      </w:r>
      <w:r w:rsidR="007E6F99">
        <w:rPr>
          <w:rFonts w:asciiTheme="minorHAnsi" w:eastAsiaTheme="minorEastAsia" w:hAnsiTheme="minorHAnsi" w:cstheme="minorBidi"/>
          <w:b/>
          <w:bCs/>
          <w:sz w:val="22"/>
          <w:szCs w:val="22"/>
        </w:rPr>
        <w:tab/>
      </w:r>
      <w:r w:rsidRPr="00015D2C">
        <w:rPr>
          <w:rFonts w:asciiTheme="minorHAnsi" w:eastAsiaTheme="minorEastAsia" w:hAnsiTheme="minorHAnsi" w:cstheme="minorBidi"/>
          <w:b/>
          <w:bCs/>
          <w:sz w:val="22"/>
          <w:szCs w:val="22"/>
        </w:rPr>
        <w:t xml:space="preserve"> </w:t>
      </w:r>
      <w:r w:rsidRPr="00015D2C">
        <w:rPr>
          <w:rFonts w:asciiTheme="minorHAnsi" w:eastAsiaTheme="minorEastAsia" w:hAnsiTheme="minorHAnsi" w:cstheme="minorBidi"/>
          <w:bCs/>
          <w:sz w:val="22"/>
          <w:szCs w:val="22"/>
        </w:rPr>
        <w:t xml:space="preserve">la delibera del Consiglio d’Istituto n. ____________ e successive modificazioni e </w:t>
      </w:r>
    </w:p>
    <w:p w14:paraId="2E569144" w14:textId="6C4EF49F" w:rsidR="00015D2C" w:rsidRPr="00015D2C" w:rsidRDefault="00015D2C" w:rsidP="0008242F">
      <w:pPr>
        <w:widowControl w:val="0"/>
        <w:overflowPunct w:val="0"/>
        <w:autoSpaceDE w:val="0"/>
        <w:autoSpaceDN w:val="0"/>
        <w:adjustRightInd w:val="0"/>
        <w:spacing w:line="276" w:lineRule="auto"/>
        <w:ind w:left="705"/>
        <w:textAlignment w:val="baseline"/>
        <w:rPr>
          <w:rFonts w:asciiTheme="minorHAnsi" w:eastAsiaTheme="minorEastAsia" w:hAnsiTheme="minorHAnsi" w:cstheme="minorBidi"/>
          <w:bCs/>
          <w:sz w:val="22"/>
          <w:szCs w:val="22"/>
        </w:rPr>
      </w:pPr>
      <w:r w:rsidRPr="00015D2C">
        <w:rPr>
          <w:rFonts w:asciiTheme="minorHAnsi" w:eastAsiaTheme="minorEastAsia" w:hAnsiTheme="minorHAnsi" w:cstheme="minorBidi"/>
          <w:bCs/>
          <w:sz w:val="22"/>
          <w:szCs w:val="22"/>
        </w:rPr>
        <w:t>integrazioni con la quale è stato approvato il P.T.O.F. per gli anni scolastici 20</w:t>
      </w:r>
      <w:r>
        <w:rPr>
          <w:rFonts w:asciiTheme="minorHAnsi" w:eastAsiaTheme="minorEastAsia" w:hAnsiTheme="minorHAnsi" w:cstheme="minorBidi"/>
          <w:bCs/>
          <w:sz w:val="22"/>
          <w:szCs w:val="22"/>
        </w:rPr>
        <w:t>__</w:t>
      </w:r>
      <w:r w:rsidRPr="00015D2C">
        <w:rPr>
          <w:rFonts w:asciiTheme="minorHAnsi" w:eastAsiaTheme="minorEastAsia" w:hAnsiTheme="minorHAnsi" w:cstheme="minorBidi"/>
          <w:bCs/>
          <w:sz w:val="22"/>
          <w:szCs w:val="22"/>
        </w:rPr>
        <w:t>/20</w:t>
      </w:r>
      <w:r>
        <w:rPr>
          <w:rFonts w:asciiTheme="minorHAnsi" w:eastAsiaTheme="minorEastAsia" w:hAnsiTheme="minorHAnsi" w:cstheme="minorBidi"/>
          <w:bCs/>
          <w:sz w:val="22"/>
          <w:szCs w:val="22"/>
        </w:rPr>
        <w:t>__</w:t>
      </w:r>
    </w:p>
    <w:p w14:paraId="4A0FA243" w14:textId="77777777" w:rsidR="00015D2C" w:rsidRPr="00015D2C" w:rsidRDefault="00015D2C" w:rsidP="0008242F">
      <w:pPr>
        <w:widowControl w:val="0"/>
        <w:overflowPunct w:val="0"/>
        <w:autoSpaceDE w:val="0"/>
        <w:autoSpaceDN w:val="0"/>
        <w:adjustRightInd w:val="0"/>
        <w:spacing w:line="276" w:lineRule="auto"/>
        <w:ind w:left="1843" w:hanging="1843"/>
        <w:textAlignment w:val="baseline"/>
        <w:rPr>
          <w:rFonts w:asciiTheme="minorHAnsi" w:eastAsiaTheme="minorEastAsia" w:hAnsiTheme="minorHAnsi" w:cstheme="minorBidi"/>
          <w:b/>
          <w:bCs/>
          <w:sz w:val="22"/>
          <w:szCs w:val="22"/>
        </w:rPr>
      </w:pPr>
    </w:p>
    <w:p w14:paraId="54D0C5E5" w14:textId="16A17694" w:rsidR="00015D2C" w:rsidRPr="00015D2C" w:rsidRDefault="00015D2C" w:rsidP="0008242F">
      <w:pPr>
        <w:spacing w:line="276" w:lineRule="auto"/>
        <w:ind w:left="1843" w:hanging="1843"/>
        <w:rPr>
          <w:rFonts w:asciiTheme="minorHAnsi" w:eastAsia="Calibri" w:hAnsiTheme="minorHAnsi" w:cstheme="minorBidi"/>
          <w:sz w:val="22"/>
          <w:szCs w:val="22"/>
          <w:lang w:eastAsia="en-US"/>
        </w:rPr>
      </w:pPr>
      <w:r w:rsidRPr="00015D2C">
        <w:rPr>
          <w:rFonts w:asciiTheme="minorHAnsi" w:eastAsia="Calibri" w:hAnsiTheme="minorHAnsi" w:cstheme="minorBidi"/>
          <w:b/>
          <w:sz w:val="22"/>
          <w:szCs w:val="22"/>
          <w:lang w:eastAsia="en-US"/>
        </w:rPr>
        <w:t>VISTA</w:t>
      </w:r>
      <w:r w:rsidR="007E6F99">
        <w:rPr>
          <w:rFonts w:asciiTheme="minorHAnsi" w:eastAsia="Calibri" w:hAnsiTheme="minorHAnsi" w:cstheme="minorBidi"/>
          <w:sz w:val="22"/>
          <w:szCs w:val="22"/>
          <w:lang w:eastAsia="en-US"/>
        </w:rPr>
        <w:t xml:space="preserve">    </w:t>
      </w:r>
      <w:r w:rsidRPr="00015D2C">
        <w:rPr>
          <w:rFonts w:asciiTheme="minorHAnsi" w:eastAsia="Calibri" w:hAnsiTheme="minorHAnsi" w:cstheme="minorBidi"/>
          <w:sz w:val="22"/>
          <w:szCs w:val="22"/>
          <w:lang w:eastAsia="en-US"/>
        </w:rPr>
        <w:t>la Delibera del Consiglio d’Istituto n. _______________________ di approvazione del</w:t>
      </w:r>
    </w:p>
    <w:p w14:paraId="2FF374E9" w14:textId="3D12B29C" w:rsidR="00015D2C" w:rsidRDefault="007E6F99" w:rsidP="0008242F">
      <w:pPr>
        <w:spacing w:line="276" w:lineRule="auto"/>
        <w:ind w:left="1843" w:hanging="1203"/>
        <w:rPr>
          <w:rFonts w:asciiTheme="minorHAnsi" w:eastAsia="Calibri" w:hAnsiTheme="minorHAnsi" w:cstheme="minorBidi"/>
          <w:sz w:val="22"/>
          <w:szCs w:val="22"/>
          <w:lang w:eastAsia="en-US"/>
        </w:rPr>
      </w:pPr>
      <w:r>
        <w:rPr>
          <w:rFonts w:asciiTheme="minorHAnsi" w:eastAsia="Calibri" w:hAnsiTheme="minorHAnsi" w:cstheme="minorBidi"/>
          <w:sz w:val="22"/>
          <w:szCs w:val="22"/>
          <w:lang w:eastAsia="en-US"/>
        </w:rPr>
        <w:t xml:space="preserve">  </w:t>
      </w:r>
      <w:r w:rsidR="00015D2C" w:rsidRPr="00015D2C">
        <w:rPr>
          <w:rFonts w:asciiTheme="minorHAnsi" w:eastAsia="Calibri" w:hAnsiTheme="minorHAnsi" w:cstheme="minorBidi"/>
          <w:sz w:val="22"/>
          <w:szCs w:val="22"/>
          <w:lang w:eastAsia="en-US"/>
        </w:rPr>
        <w:t>Programma Annuale dell’Esercizio finanziario 202_;</w:t>
      </w:r>
    </w:p>
    <w:p w14:paraId="115ADC32" w14:textId="65BE359D" w:rsidR="00433881" w:rsidRDefault="00433881" w:rsidP="00433881">
      <w:pPr>
        <w:spacing w:line="276" w:lineRule="auto"/>
        <w:rPr>
          <w:rFonts w:asciiTheme="minorHAnsi" w:eastAsia="Calibri" w:hAnsiTheme="minorHAnsi" w:cstheme="minorBidi"/>
          <w:sz w:val="22"/>
          <w:szCs w:val="22"/>
          <w:lang w:eastAsia="en-US"/>
        </w:rPr>
      </w:pPr>
    </w:p>
    <w:p w14:paraId="0A84B97A" w14:textId="46821E83" w:rsidR="00A04EB6" w:rsidRPr="00A04EB6" w:rsidRDefault="00433881" w:rsidP="00A04EB6">
      <w:pPr>
        <w:spacing w:line="276" w:lineRule="auto"/>
        <w:ind w:left="640" w:hanging="640"/>
        <w:rPr>
          <w:rFonts w:asciiTheme="minorHAnsi" w:eastAsia="Calibri" w:hAnsiTheme="minorHAnsi" w:cstheme="minorBidi"/>
          <w:sz w:val="22"/>
          <w:szCs w:val="22"/>
          <w:lang w:eastAsia="en-US"/>
        </w:rPr>
      </w:pPr>
      <w:r w:rsidRPr="00A47733">
        <w:rPr>
          <w:rFonts w:asciiTheme="minorHAnsi" w:eastAsia="Calibri" w:hAnsiTheme="minorHAnsi" w:cstheme="minorBidi"/>
          <w:b/>
          <w:bCs/>
          <w:sz w:val="22"/>
          <w:szCs w:val="22"/>
          <w:lang w:eastAsia="en-US"/>
        </w:rPr>
        <w:t>VISTO</w:t>
      </w:r>
      <w:r>
        <w:rPr>
          <w:rFonts w:asciiTheme="minorHAnsi" w:eastAsia="Calibri" w:hAnsiTheme="minorHAnsi" w:cstheme="minorBidi"/>
          <w:sz w:val="22"/>
          <w:szCs w:val="22"/>
          <w:lang w:eastAsia="en-US"/>
        </w:rPr>
        <w:tab/>
        <w:t xml:space="preserve">la proposta del collegio dei docenti prot. n°_____ del_______ in merito ai titoli e competenze del </w:t>
      </w:r>
      <w:bookmarkStart w:id="6" w:name="_Hlk158487864"/>
      <w:r w:rsidR="00EF6706">
        <w:rPr>
          <w:rFonts w:asciiTheme="minorHAnsi" w:eastAsia="Calibri" w:hAnsiTheme="minorHAnsi" w:cstheme="minorBidi"/>
          <w:sz w:val="22"/>
          <w:szCs w:val="22"/>
          <w:lang w:eastAsia="en-US"/>
        </w:rPr>
        <w:t xml:space="preserve">GRUPPO DI LAVORO per le attività relative alla linea di intervento </w:t>
      </w:r>
      <w:bookmarkStart w:id="7" w:name="_Hlk158490783"/>
      <w:r w:rsidR="00A04EB6">
        <w:rPr>
          <w:rFonts w:asciiTheme="minorHAnsi" w:eastAsia="Calibri" w:hAnsiTheme="minorHAnsi" w:cstheme="minorBidi"/>
          <w:sz w:val="22"/>
          <w:szCs w:val="22"/>
          <w:lang w:eastAsia="en-US"/>
        </w:rPr>
        <w:t>B</w:t>
      </w:r>
      <w:r w:rsidR="00EF6706">
        <w:rPr>
          <w:rFonts w:asciiTheme="minorHAnsi" w:eastAsia="Calibri" w:hAnsiTheme="minorHAnsi" w:cstheme="minorBidi"/>
          <w:sz w:val="22"/>
          <w:szCs w:val="22"/>
          <w:lang w:eastAsia="en-US"/>
        </w:rPr>
        <w:t xml:space="preserve"> “</w:t>
      </w:r>
      <w:r w:rsidR="00A04EB6" w:rsidRPr="00A04EB6">
        <w:rPr>
          <w:rFonts w:asciiTheme="minorHAnsi" w:eastAsia="Calibri" w:hAnsiTheme="minorHAnsi" w:cstheme="minorBidi"/>
          <w:sz w:val="22"/>
          <w:szCs w:val="22"/>
          <w:lang w:eastAsia="en-US"/>
        </w:rPr>
        <w:t>Realizzazione di percorsi formativi annuali di lingua e metodologia per docenti</w:t>
      </w:r>
      <w:r w:rsidR="00A04EB6">
        <w:rPr>
          <w:rFonts w:asciiTheme="minorHAnsi" w:eastAsia="Calibri" w:hAnsiTheme="minorHAnsi" w:cstheme="minorBidi"/>
          <w:sz w:val="22"/>
          <w:szCs w:val="22"/>
          <w:lang w:eastAsia="en-US"/>
        </w:rPr>
        <w:t>”</w:t>
      </w:r>
    </w:p>
    <w:bookmarkEnd w:id="6"/>
    <w:bookmarkEnd w:id="7"/>
    <w:p w14:paraId="6F0D466F" w14:textId="6B540A4E" w:rsidR="00A47733" w:rsidRDefault="00A47733" w:rsidP="00433881">
      <w:pPr>
        <w:spacing w:line="276" w:lineRule="auto"/>
        <w:rPr>
          <w:rFonts w:asciiTheme="minorHAnsi" w:eastAsia="Calibri" w:hAnsiTheme="minorHAnsi" w:cstheme="minorBidi"/>
          <w:sz w:val="22"/>
          <w:szCs w:val="22"/>
          <w:lang w:eastAsia="en-US"/>
        </w:rPr>
      </w:pPr>
    </w:p>
    <w:p w14:paraId="71045E18" w14:textId="1D566019" w:rsidR="00015D2C" w:rsidRPr="00015D2C" w:rsidRDefault="00A47733" w:rsidP="00EF6706">
      <w:pPr>
        <w:spacing w:line="276" w:lineRule="auto"/>
        <w:ind w:left="640" w:hanging="640"/>
        <w:rPr>
          <w:rFonts w:asciiTheme="minorHAnsi" w:eastAsia="Arial" w:hAnsiTheme="minorHAnsi"/>
          <w:sz w:val="22"/>
          <w:szCs w:val="22"/>
          <w:lang w:eastAsia="en-US"/>
        </w:rPr>
      </w:pPr>
      <w:r w:rsidRPr="00A47733">
        <w:rPr>
          <w:rFonts w:asciiTheme="minorHAnsi" w:eastAsia="Calibri" w:hAnsiTheme="minorHAnsi" w:cstheme="minorBidi"/>
          <w:b/>
          <w:bCs/>
          <w:sz w:val="22"/>
          <w:szCs w:val="22"/>
          <w:lang w:eastAsia="en-US"/>
        </w:rPr>
        <w:t>VISTO</w:t>
      </w:r>
      <w:r>
        <w:rPr>
          <w:rFonts w:asciiTheme="minorHAnsi" w:eastAsia="Calibri" w:hAnsiTheme="minorHAnsi" w:cstheme="minorBidi"/>
          <w:sz w:val="22"/>
          <w:szCs w:val="22"/>
          <w:lang w:eastAsia="en-US"/>
        </w:rPr>
        <w:tab/>
        <w:t xml:space="preserve">la delibera del consiglio di istituto prot. n°_________ del ________ in merito ai titoli e competenze per la valutazione dei componenti del </w:t>
      </w:r>
      <w:r w:rsidR="00EF6706">
        <w:rPr>
          <w:rFonts w:asciiTheme="minorHAnsi" w:eastAsia="Calibri" w:hAnsiTheme="minorHAnsi" w:cstheme="minorBidi"/>
          <w:sz w:val="22"/>
          <w:szCs w:val="22"/>
          <w:lang w:eastAsia="en-US"/>
        </w:rPr>
        <w:t xml:space="preserve">GRUPPO DI LAVORO per le attività relative alla linea di intervento </w:t>
      </w:r>
      <w:r w:rsidR="00A04EB6" w:rsidRPr="00A04EB6">
        <w:rPr>
          <w:rFonts w:asciiTheme="minorHAnsi" w:eastAsia="Calibri" w:hAnsiTheme="minorHAnsi" w:cstheme="minorBidi"/>
          <w:sz w:val="22"/>
          <w:szCs w:val="22"/>
          <w:lang w:eastAsia="en-US"/>
        </w:rPr>
        <w:t>B “Realizzazione di percorsi formativi annuali di lingua e metodologia per docenti”</w:t>
      </w:r>
      <w:r w:rsidR="00EF6706">
        <w:rPr>
          <w:rFonts w:asciiTheme="minorHAnsi" w:eastAsia="Calibri" w:hAnsiTheme="minorHAnsi" w:cstheme="minorBidi"/>
          <w:sz w:val="22"/>
          <w:szCs w:val="22"/>
          <w:lang w:eastAsia="en-US"/>
        </w:rPr>
        <w:t>”</w:t>
      </w:r>
    </w:p>
    <w:p w14:paraId="0F53AA30" w14:textId="77777777" w:rsidR="00EF6706" w:rsidRDefault="00EF6706" w:rsidP="00015D2C">
      <w:pPr>
        <w:autoSpaceDE w:val="0"/>
        <w:autoSpaceDN w:val="0"/>
        <w:adjustRightInd w:val="0"/>
        <w:rPr>
          <w:rFonts w:asciiTheme="minorHAnsi" w:eastAsia="Arial" w:hAnsiTheme="minorHAnsi"/>
          <w:b/>
          <w:color w:val="000000"/>
          <w:sz w:val="24"/>
          <w:szCs w:val="24"/>
          <w:lang w:eastAsia="en-US"/>
        </w:rPr>
      </w:pPr>
    </w:p>
    <w:p w14:paraId="2455156F" w14:textId="77777777" w:rsidR="00D05801" w:rsidRPr="00D05801" w:rsidRDefault="00015D2C" w:rsidP="00015D2C">
      <w:pPr>
        <w:autoSpaceDE w:val="0"/>
        <w:autoSpaceDN w:val="0"/>
        <w:adjustRightInd w:val="0"/>
        <w:rPr>
          <w:rFonts w:asciiTheme="minorHAnsi" w:eastAsia="Arial" w:hAnsiTheme="minorHAnsi"/>
          <w:bCs/>
          <w:color w:val="000000"/>
          <w:sz w:val="24"/>
          <w:szCs w:val="24"/>
          <w:lang w:eastAsia="en-US"/>
        </w:rPr>
      </w:pPr>
      <w:r w:rsidRPr="00015D2C">
        <w:rPr>
          <w:rFonts w:asciiTheme="minorHAnsi" w:eastAsia="Arial" w:hAnsiTheme="minorHAnsi"/>
          <w:b/>
          <w:color w:val="000000"/>
          <w:sz w:val="24"/>
          <w:szCs w:val="24"/>
          <w:lang w:eastAsia="en-US"/>
        </w:rPr>
        <w:t>VISTA</w:t>
      </w:r>
      <w:r w:rsidRPr="00015D2C">
        <w:rPr>
          <w:rFonts w:asciiTheme="minorHAnsi" w:eastAsia="Arial" w:hAnsiTheme="minorHAnsi"/>
          <w:color w:val="000000"/>
          <w:sz w:val="24"/>
          <w:szCs w:val="24"/>
          <w:lang w:eastAsia="en-US"/>
        </w:rPr>
        <w:t xml:space="preserve">   la necessità di individuare docenti esperti in qualità di </w:t>
      </w:r>
      <w:r w:rsidRPr="00015D2C">
        <w:rPr>
          <w:rFonts w:asciiTheme="minorHAnsi" w:eastAsia="Arial" w:hAnsiTheme="minorHAnsi"/>
          <w:b/>
          <w:color w:val="000000"/>
          <w:sz w:val="24"/>
          <w:szCs w:val="24"/>
          <w:lang w:eastAsia="en-US"/>
        </w:rPr>
        <w:t>“</w:t>
      </w:r>
      <w:r w:rsidR="00EF6706" w:rsidRPr="00D05801">
        <w:rPr>
          <w:rFonts w:asciiTheme="minorHAnsi" w:eastAsia="Arial" w:hAnsiTheme="minorHAnsi"/>
          <w:bCs/>
          <w:color w:val="000000"/>
          <w:sz w:val="24"/>
          <w:szCs w:val="24"/>
          <w:lang w:eastAsia="en-US"/>
        </w:rPr>
        <w:t>GRUPPO DI LAVORO per le attività</w:t>
      </w:r>
    </w:p>
    <w:p w14:paraId="4F9AAF69" w14:textId="10EC686F" w:rsidR="00015D2C" w:rsidRPr="00A04EB6" w:rsidRDefault="00EF6706" w:rsidP="00A04EB6">
      <w:pPr>
        <w:spacing w:line="276" w:lineRule="auto"/>
        <w:ind w:left="708"/>
        <w:rPr>
          <w:rFonts w:asciiTheme="minorHAnsi" w:eastAsia="Calibri" w:hAnsiTheme="minorHAnsi" w:cstheme="minorBidi"/>
          <w:sz w:val="22"/>
          <w:szCs w:val="22"/>
          <w:lang w:eastAsia="en-US"/>
        </w:rPr>
      </w:pPr>
      <w:r w:rsidRPr="00D05801">
        <w:rPr>
          <w:rFonts w:asciiTheme="minorHAnsi" w:eastAsia="Arial" w:hAnsiTheme="minorHAnsi"/>
          <w:bCs/>
          <w:color w:val="000000"/>
          <w:sz w:val="24"/>
          <w:szCs w:val="24"/>
          <w:lang w:eastAsia="en-US"/>
        </w:rPr>
        <w:t xml:space="preserve">relative alla linea di intervento </w:t>
      </w:r>
      <w:r w:rsidR="00A04EB6">
        <w:rPr>
          <w:rFonts w:asciiTheme="minorHAnsi" w:eastAsia="Calibri" w:hAnsiTheme="minorHAnsi" w:cstheme="minorBidi"/>
          <w:sz w:val="22"/>
          <w:szCs w:val="22"/>
          <w:lang w:eastAsia="en-US"/>
        </w:rPr>
        <w:t>B “</w:t>
      </w:r>
      <w:r w:rsidR="00A04EB6" w:rsidRPr="00A04EB6">
        <w:rPr>
          <w:rFonts w:asciiTheme="minorHAnsi" w:eastAsia="Calibri" w:hAnsiTheme="minorHAnsi" w:cstheme="minorBidi"/>
          <w:sz w:val="22"/>
          <w:szCs w:val="22"/>
          <w:lang w:eastAsia="en-US"/>
        </w:rPr>
        <w:t>Realizzazione di percorsi formativi annuali di lingua e metodologia per docenti</w:t>
      </w:r>
      <w:r w:rsidR="00A04EB6">
        <w:rPr>
          <w:rFonts w:asciiTheme="minorHAnsi" w:eastAsia="Calibri" w:hAnsiTheme="minorHAnsi" w:cstheme="minorBidi"/>
          <w:sz w:val="22"/>
          <w:szCs w:val="22"/>
          <w:lang w:eastAsia="en-US"/>
        </w:rPr>
        <w:t xml:space="preserve">” </w:t>
      </w:r>
      <w:r w:rsidR="00015D2C" w:rsidRPr="00015D2C">
        <w:rPr>
          <w:rFonts w:asciiTheme="minorHAnsi" w:eastAsia="Arial" w:hAnsiTheme="minorHAnsi"/>
          <w:color w:val="000000"/>
          <w:sz w:val="24"/>
          <w:szCs w:val="24"/>
          <w:lang w:eastAsia="en-US"/>
        </w:rPr>
        <w:t>per la</w:t>
      </w:r>
      <w:r w:rsidR="00D05801">
        <w:rPr>
          <w:rFonts w:asciiTheme="minorHAnsi" w:eastAsia="Arial" w:hAnsiTheme="minorHAnsi"/>
          <w:color w:val="000000"/>
          <w:sz w:val="24"/>
          <w:szCs w:val="24"/>
          <w:lang w:eastAsia="en-US"/>
        </w:rPr>
        <w:t xml:space="preserve"> </w:t>
      </w:r>
      <w:r w:rsidR="00015D2C" w:rsidRPr="00015D2C">
        <w:rPr>
          <w:rFonts w:asciiTheme="minorHAnsi" w:eastAsia="Arial" w:hAnsiTheme="minorHAnsi"/>
          <w:color w:val="000000"/>
          <w:sz w:val="24"/>
          <w:szCs w:val="24"/>
          <w:lang w:eastAsia="en-US"/>
        </w:rPr>
        <w:t>corretta esecuzione del progetto in oggetto</w:t>
      </w:r>
      <w:r w:rsidR="00015D2C" w:rsidRPr="00015D2C">
        <w:rPr>
          <w:rFonts w:asciiTheme="minorHAnsi" w:eastAsia="Arial" w:hAnsiTheme="minorHAnsi"/>
          <w:color w:val="000000"/>
          <w:sz w:val="22"/>
          <w:szCs w:val="22"/>
          <w:lang w:eastAsia="en-US"/>
        </w:rPr>
        <w:t xml:space="preserve">: </w:t>
      </w:r>
    </w:p>
    <w:p w14:paraId="0C5FED78" w14:textId="77777777" w:rsidR="00433881" w:rsidRDefault="00433881" w:rsidP="001422AF">
      <w:pPr>
        <w:spacing w:line="276" w:lineRule="auto"/>
        <w:rPr>
          <w:rFonts w:asciiTheme="minorHAnsi" w:eastAsiaTheme="minorEastAsia" w:hAnsiTheme="minorHAnsi" w:cstheme="minorBidi"/>
          <w:b/>
          <w:sz w:val="22"/>
          <w:szCs w:val="22"/>
        </w:rPr>
      </w:pPr>
    </w:p>
    <w:p w14:paraId="46442214" w14:textId="0B9E57FF" w:rsidR="00A909FA" w:rsidRDefault="00015D2C" w:rsidP="00D72EEE">
      <w:pPr>
        <w:spacing w:line="276" w:lineRule="auto"/>
        <w:jc w:val="center"/>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DETERMINA</w:t>
      </w:r>
    </w:p>
    <w:p w14:paraId="54A28051" w14:textId="77777777" w:rsidR="00D72EEE" w:rsidRDefault="00D72EEE" w:rsidP="00D72EEE">
      <w:pPr>
        <w:spacing w:line="276" w:lineRule="auto"/>
        <w:jc w:val="center"/>
        <w:rPr>
          <w:rFonts w:asciiTheme="minorHAnsi" w:eastAsiaTheme="minorEastAsia" w:hAnsiTheme="minorHAnsi" w:cstheme="minorBidi"/>
          <w:b/>
          <w:sz w:val="22"/>
          <w:szCs w:val="22"/>
        </w:rPr>
      </w:pPr>
    </w:p>
    <w:p w14:paraId="09CD44CC" w14:textId="5B3CCAFD" w:rsidR="00015D2C" w:rsidRPr="00015D2C" w:rsidRDefault="00015D2C" w:rsidP="00015D2C">
      <w:pPr>
        <w:tabs>
          <w:tab w:val="left" w:pos="0"/>
        </w:tabs>
        <w:spacing w:after="200" w:line="276" w:lineRule="auto"/>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Art. 1 Oggetto</w:t>
      </w:r>
    </w:p>
    <w:p w14:paraId="22D4F05F" w14:textId="51506B8E" w:rsidR="00015D2C" w:rsidRPr="00015D2C" w:rsidRDefault="00015D2C" w:rsidP="00015D2C">
      <w:pPr>
        <w:autoSpaceDE w:val="0"/>
        <w:autoSpaceDN w:val="0"/>
        <w:adjustRightInd w:val="0"/>
        <w:spacing w:after="200" w:line="276" w:lineRule="auto"/>
        <w:rPr>
          <w:rFonts w:asciiTheme="minorHAnsi" w:eastAsia="Calibri" w:hAnsiTheme="minorHAnsi" w:cstheme="minorBidi"/>
          <w:sz w:val="22"/>
          <w:szCs w:val="22"/>
        </w:rPr>
      </w:pPr>
      <w:r w:rsidRPr="00015D2C">
        <w:rPr>
          <w:rFonts w:asciiTheme="minorHAnsi" w:eastAsiaTheme="minorEastAsia" w:hAnsiTheme="minorHAnsi" w:cstheme="minorBidi"/>
          <w:sz w:val="22"/>
          <w:szCs w:val="22"/>
        </w:rPr>
        <w:t>DI AVVIARE una procedura di selezione comparativa</w:t>
      </w:r>
      <w:r w:rsidRPr="00015D2C">
        <w:rPr>
          <w:rFonts w:asciiTheme="minorHAnsi" w:eastAsia="Calibri" w:hAnsiTheme="minorHAnsi" w:cstheme="minorBidi"/>
          <w:sz w:val="22"/>
          <w:szCs w:val="22"/>
        </w:rPr>
        <w:t>, attraverso la valutazione dei curriculum, per la selezione delle seguenti figure professionali</w:t>
      </w:r>
      <w:r w:rsidR="005A5AB6">
        <w:rPr>
          <w:rFonts w:asciiTheme="minorHAnsi" w:eastAsia="Calibri" w:hAnsiTheme="minorHAnsi" w:cstheme="minorBidi"/>
          <w:sz w:val="22"/>
          <w:szCs w:val="22"/>
        </w:rPr>
        <w:t>:</w:t>
      </w:r>
    </w:p>
    <w:tbl>
      <w:tblPr>
        <w:tblStyle w:val="Grigliatabella1"/>
        <w:tblW w:w="10060" w:type="dxa"/>
        <w:tblLayout w:type="fixed"/>
        <w:tblLook w:val="04A0" w:firstRow="1" w:lastRow="0" w:firstColumn="1" w:lastColumn="0" w:noHBand="0" w:noVBand="1"/>
      </w:tblPr>
      <w:tblGrid>
        <w:gridCol w:w="6374"/>
        <w:gridCol w:w="1843"/>
        <w:gridCol w:w="1843"/>
      </w:tblGrid>
      <w:tr w:rsidR="00A909FA" w:rsidRPr="00015D2C" w14:paraId="3E44CF60" w14:textId="77777777" w:rsidTr="00A909FA">
        <w:trPr>
          <w:trHeight w:val="284"/>
        </w:trPr>
        <w:tc>
          <w:tcPr>
            <w:tcW w:w="6374" w:type="dxa"/>
            <w:hideMark/>
          </w:tcPr>
          <w:p w14:paraId="2091F225" w14:textId="6D32C766"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sidRPr="00015D2C">
              <w:rPr>
                <w:rFonts w:asciiTheme="minorHAnsi" w:eastAsia="Calibri" w:hAnsiTheme="minorHAnsi" w:cstheme="minorBidi"/>
                <w:b/>
                <w:bCs/>
                <w:sz w:val="22"/>
                <w:szCs w:val="22"/>
                <w:lang w:eastAsia="en-US"/>
              </w:rPr>
              <w:t xml:space="preserve">Ruolo </w:t>
            </w:r>
          </w:p>
        </w:tc>
        <w:tc>
          <w:tcPr>
            <w:tcW w:w="1843" w:type="dxa"/>
            <w:hideMark/>
          </w:tcPr>
          <w:p w14:paraId="1A0348C4" w14:textId="1B3764A7"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Pr>
                <w:rFonts w:asciiTheme="minorHAnsi" w:eastAsia="Calibri" w:hAnsiTheme="minorHAnsi" w:cstheme="minorBidi"/>
                <w:b/>
                <w:bCs/>
                <w:sz w:val="22"/>
                <w:szCs w:val="22"/>
                <w:lang w:eastAsia="en-US"/>
              </w:rPr>
              <w:t>n° figure richieste</w:t>
            </w:r>
          </w:p>
        </w:tc>
        <w:tc>
          <w:tcPr>
            <w:tcW w:w="1843" w:type="dxa"/>
          </w:tcPr>
          <w:p w14:paraId="0796C65F" w14:textId="77777777"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sidRPr="00015D2C">
              <w:rPr>
                <w:rFonts w:asciiTheme="minorHAnsi" w:eastAsia="Calibri" w:hAnsiTheme="minorHAnsi" w:cstheme="minorBidi"/>
                <w:b/>
                <w:bCs/>
                <w:sz w:val="22"/>
                <w:szCs w:val="22"/>
                <w:lang w:eastAsia="en-US"/>
              </w:rPr>
              <w:t>Ore di impegno</w:t>
            </w:r>
          </w:p>
        </w:tc>
      </w:tr>
      <w:tr w:rsidR="00A909FA" w:rsidRPr="00015D2C" w14:paraId="6B25883D" w14:textId="77777777" w:rsidTr="00A909FA">
        <w:trPr>
          <w:trHeight w:hRule="exact" w:val="679"/>
        </w:trPr>
        <w:tc>
          <w:tcPr>
            <w:tcW w:w="6374" w:type="dxa"/>
          </w:tcPr>
          <w:p w14:paraId="70D47DCC" w14:textId="7920BCAC" w:rsidR="00A909FA" w:rsidRPr="00743857" w:rsidRDefault="00A909FA" w:rsidP="00015D2C">
            <w:pPr>
              <w:autoSpaceDE w:val="0"/>
              <w:autoSpaceDN w:val="0"/>
              <w:adjustRightInd w:val="0"/>
              <w:rPr>
                <w:rFonts w:asciiTheme="minorHAnsi" w:eastAsia="Calibri" w:hAnsiTheme="minorHAnsi" w:cstheme="minorBidi"/>
                <w:b/>
                <w:bCs/>
                <w:sz w:val="22"/>
                <w:szCs w:val="22"/>
                <w:lang w:eastAsia="en-US"/>
              </w:rPr>
            </w:pPr>
            <w:bookmarkStart w:id="8" w:name="_Hlk129932774"/>
            <w:r>
              <w:rPr>
                <w:rFonts w:asciiTheme="minorHAnsi" w:eastAsia="Calibri" w:hAnsiTheme="minorHAnsi" w:cstheme="minorBidi"/>
                <w:b/>
                <w:bCs/>
                <w:sz w:val="22"/>
                <w:szCs w:val="22"/>
                <w:lang w:eastAsia="en-US"/>
              </w:rPr>
              <w:t xml:space="preserve">Componente del </w:t>
            </w:r>
            <w:r w:rsidR="00D05801">
              <w:rPr>
                <w:rFonts w:asciiTheme="minorHAnsi" w:eastAsia="Calibri" w:hAnsiTheme="minorHAnsi" w:cstheme="minorBidi"/>
                <w:b/>
                <w:bCs/>
                <w:sz w:val="22"/>
                <w:szCs w:val="22"/>
                <w:lang w:eastAsia="en-US"/>
              </w:rPr>
              <w:t>GRUPPO di LAVORO</w:t>
            </w:r>
            <w:r>
              <w:rPr>
                <w:rFonts w:asciiTheme="minorHAnsi" w:eastAsia="Calibri" w:hAnsiTheme="minorHAnsi" w:cstheme="minorBidi"/>
                <w:b/>
                <w:bCs/>
                <w:sz w:val="22"/>
                <w:szCs w:val="22"/>
                <w:lang w:eastAsia="en-US"/>
              </w:rPr>
              <w:t xml:space="preserve"> </w:t>
            </w:r>
            <w:r w:rsidR="00A04EB6">
              <w:rPr>
                <w:rFonts w:asciiTheme="minorHAnsi" w:eastAsia="Calibri" w:hAnsiTheme="minorHAnsi" w:cstheme="minorBidi"/>
                <w:b/>
                <w:bCs/>
                <w:sz w:val="22"/>
                <w:szCs w:val="22"/>
                <w:lang w:eastAsia="en-US"/>
              </w:rPr>
              <w:t>INTER</w:t>
            </w:r>
            <w:r w:rsidR="00EE60C5">
              <w:rPr>
                <w:rFonts w:asciiTheme="minorHAnsi" w:eastAsia="Calibri" w:hAnsiTheme="minorHAnsi" w:cstheme="minorBidi"/>
                <w:b/>
                <w:bCs/>
                <w:sz w:val="22"/>
                <w:szCs w:val="22"/>
                <w:lang w:eastAsia="en-US"/>
              </w:rPr>
              <w:t>V</w:t>
            </w:r>
            <w:r w:rsidR="00A04EB6">
              <w:rPr>
                <w:rFonts w:asciiTheme="minorHAnsi" w:eastAsia="Calibri" w:hAnsiTheme="minorHAnsi" w:cstheme="minorBidi"/>
                <w:b/>
                <w:bCs/>
                <w:sz w:val="22"/>
                <w:szCs w:val="22"/>
                <w:lang w:eastAsia="en-US"/>
              </w:rPr>
              <w:t>ENTO B</w:t>
            </w:r>
          </w:p>
        </w:tc>
        <w:tc>
          <w:tcPr>
            <w:tcW w:w="1843" w:type="dxa"/>
          </w:tcPr>
          <w:p w14:paraId="22EAF8D7" w14:textId="7A4BEF89" w:rsidR="00A909FA" w:rsidRPr="00015D2C" w:rsidRDefault="00A909FA" w:rsidP="00F36451">
            <w:pPr>
              <w:rPr>
                <w:rFonts w:asciiTheme="minorHAnsi" w:eastAsiaTheme="minorEastAsia" w:hAnsiTheme="minorHAnsi" w:cstheme="minorBidi"/>
                <w:sz w:val="22"/>
                <w:szCs w:val="22"/>
              </w:rPr>
            </w:pPr>
          </w:p>
        </w:tc>
        <w:tc>
          <w:tcPr>
            <w:tcW w:w="1843" w:type="dxa"/>
          </w:tcPr>
          <w:p w14:paraId="6BC12140" w14:textId="77777777" w:rsidR="00A909FA" w:rsidRPr="00015D2C" w:rsidRDefault="00A909FA" w:rsidP="00015D2C">
            <w:pPr>
              <w:spacing w:after="200" w:line="276" w:lineRule="auto"/>
              <w:rPr>
                <w:rFonts w:asciiTheme="minorHAnsi" w:eastAsiaTheme="minorEastAsia" w:hAnsiTheme="minorHAnsi" w:cstheme="minorBidi"/>
                <w:sz w:val="22"/>
                <w:szCs w:val="22"/>
              </w:rPr>
            </w:pPr>
          </w:p>
        </w:tc>
      </w:tr>
      <w:bookmarkEnd w:id="8"/>
    </w:tbl>
    <w:p w14:paraId="15BE00A5" w14:textId="77777777" w:rsidR="00D72EEE" w:rsidRDefault="00D72EEE" w:rsidP="00015D2C">
      <w:pPr>
        <w:spacing w:after="200" w:line="276" w:lineRule="auto"/>
        <w:rPr>
          <w:rFonts w:asciiTheme="minorHAnsi" w:eastAsia="Arial" w:hAnsiTheme="minorHAnsi" w:cs="Arial"/>
          <w:sz w:val="22"/>
          <w:szCs w:val="22"/>
        </w:rPr>
      </w:pPr>
    </w:p>
    <w:p w14:paraId="7686B940" w14:textId="7921837B" w:rsidR="00015D2C" w:rsidRPr="00015D2C" w:rsidRDefault="00015D2C" w:rsidP="00015D2C">
      <w:pPr>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 xml:space="preserve">Per gli incarichi affidati e per le ore previste il compenso è di </w:t>
      </w:r>
      <w:r w:rsidR="005A5AB6">
        <w:rPr>
          <w:rFonts w:asciiTheme="minorHAnsi" w:eastAsia="Arial" w:hAnsiTheme="minorHAnsi" w:cs="Arial"/>
          <w:sz w:val="22"/>
          <w:szCs w:val="22"/>
        </w:rPr>
        <w:t>34,00</w:t>
      </w:r>
      <w:r w:rsidRPr="00015D2C">
        <w:rPr>
          <w:rFonts w:asciiTheme="minorHAnsi" w:eastAsia="Arial" w:hAnsiTheme="minorHAnsi" w:cs="Arial"/>
          <w:sz w:val="22"/>
          <w:szCs w:val="22"/>
        </w:rPr>
        <w:t xml:space="preserve"> euro/ora omnicomprensivi lordo dipendente</w:t>
      </w:r>
    </w:p>
    <w:p w14:paraId="297DC0B1" w14:textId="77777777" w:rsidR="00015D2C" w:rsidRPr="00015D2C" w:rsidRDefault="00015D2C" w:rsidP="00015D2C">
      <w:pPr>
        <w:widowControl w:val="0"/>
        <w:spacing w:after="200"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2 Presentazione domande</w:t>
      </w:r>
    </w:p>
    <w:p w14:paraId="58560444" w14:textId="13A25E24" w:rsidR="00015D2C" w:rsidRPr="00015D2C" w:rsidRDefault="00015D2C" w:rsidP="00015D2C">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Le istanze di partecipazione, redatte sull’allegato modello A, debitamente firmata in calce, corredate dall’allegato B – autovalutazione titoli e dal curriculum redatto secondo il modello europeo</w:t>
      </w:r>
      <w:r w:rsidR="00D05801">
        <w:rPr>
          <w:rFonts w:asciiTheme="minorHAnsi" w:eastAsia="Arial" w:hAnsiTheme="minorHAnsi" w:cs="Arial"/>
          <w:sz w:val="22"/>
          <w:szCs w:val="22"/>
        </w:rPr>
        <w:t>,</w:t>
      </w:r>
      <w:r w:rsidRPr="00015D2C">
        <w:rPr>
          <w:rFonts w:asciiTheme="minorHAnsi" w:eastAsia="Arial" w:hAnsiTheme="minorHAnsi" w:cs="Arial"/>
          <w:sz w:val="22"/>
          <w:szCs w:val="22"/>
        </w:rPr>
        <w:t xml:space="preserve"> </w:t>
      </w:r>
      <w:r w:rsidR="00D05801">
        <w:rPr>
          <w:rFonts w:asciiTheme="minorHAnsi" w:eastAsia="Arial" w:hAnsiTheme="minorHAnsi" w:cs="Arial"/>
          <w:sz w:val="22"/>
          <w:szCs w:val="22"/>
        </w:rPr>
        <w:t xml:space="preserve">dalla dichiarazione di insussistenza di cause di incompatibilità </w:t>
      </w:r>
      <w:r w:rsidR="00D05801" w:rsidRPr="00015D2C">
        <w:rPr>
          <w:rFonts w:asciiTheme="minorHAnsi" w:eastAsia="Arial" w:hAnsiTheme="minorHAnsi" w:cs="Arial"/>
          <w:sz w:val="22"/>
          <w:szCs w:val="22"/>
        </w:rPr>
        <w:t>(anche esse debitamente firmate),</w:t>
      </w:r>
      <w:r w:rsidR="00D05801">
        <w:rPr>
          <w:rFonts w:asciiTheme="minorHAnsi" w:eastAsia="Arial" w:hAnsiTheme="minorHAnsi" w:cs="Arial"/>
          <w:sz w:val="22"/>
          <w:szCs w:val="22"/>
        </w:rPr>
        <w:t xml:space="preserve"> </w:t>
      </w:r>
      <w:r w:rsidRPr="00015D2C">
        <w:rPr>
          <w:rFonts w:asciiTheme="minorHAnsi" w:eastAsia="Arial" w:hAnsiTheme="minorHAnsi" w:cs="Arial"/>
          <w:sz w:val="22"/>
          <w:szCs w:val="22"/>
        </w:rPr>
        <w:t>e da un documento di identità in corso di validità devono pervenire, entro le ore</w:t>
      </w:r>
      <w:r w:rsidR="00D05801">
        <w:rPr>
          <w:rFonts w:asciiTheme="minorHAnsi" w:eastAsia="Arial" w:hAnsiTheme="minorHAnsi" w:cs="Arial"/>
          <w:sz w:val="22"/>
          <w:szCs w:val="22"/>
        </w:rPr>
        <w:t xml:space="preserve"> </w:t>
      </w:r>
      <w:r w:rsidRPr="00015D2C">
        <w:rPr>
          <w:rFonts w:asciiTheme="minorHAnsi" w:eastAsia="Arial" w:hAnsiTheme="minorHAnsi" w:cs="Arial"/>
          <w:sz w:val="22"/>
          <w:szCs w:val="22"/>
        </w:rPr>
        <w:t>_____</w:t>
      </w:r>
      <w:r w:rsidR="00D05801">
        <w:rPr>
          <w:rFonts w:asciiTheme="minorHAnsi" w:eastAsia="Arial" w:hAnsiTheme="minorHAnsi" w:cs="Arial"/>
          <w:sz w:val="22"/>
          <w:szCs w:val="22"/>
        </w:rPr>
        <w:t>del______</w:t>
      </w:r>
      <w:r w:rsidRPr="00015D2C">
        <w:rPr>
          <w:rFonts w:asciiTheme="minorHAnsi" w:eastAsia="Arial" w:hAnsiTheme="minorHAnsi" w:cs="Arial"/>
          <w:sz w:val="22"/>
          <w:szCs w:val="22"/>
        </w:rPr>
        <w:t xml:space="preserve">   esclusivamente a mano</w:t>
      </w:r>
      <w:r w:rsidR="00D72EEE" w:rsidRPr="00D72EEE">
        <w:rPr>
          <w:rFonts w:asciiTheme="minorHAnsi" w:eastAsia="Arial" w:hAnsiTheme="minorHAnsi" w:cs="Arial"/>
          <w:sz w:val="22"/>
          <w:szCs w:val="22"/>
        </w:rPr>
        <w:t xml:space="preserve"> </w:t>
      </w:r>
      <w:r w:rsidR="00D72EEE" w:rsidRPr="00015D2C">
        <w:rPr>
          <w:rFonts w:asciiTheme="minorHAnsi" w:eastAsia="Arial" w:hAnsiTheme="minorHAnsi" w:cs="Arial"/>
          <w:sz w:val="22"/>
          <w:szCs w:val="22"/>
        </w:rPr>
        <w:t>presso la segreteria dell’istituto</w:t>
      </w:r>
      <w:r w:rsidR="00D72EEE">
        <w:rPr>
          <w:rFonts w:asciiTheme="minorHAnsi" w:eastAsia="Arial" w:hAnsiTheme="minorHAnsi" w:cs="Arial"/>
          <w:sz w:val="22"/>
          <w:szCs w:val="22"/>
        </w:rPr>
        <w:t xml:space="preserve"> o a mezzo PEC </w:t>
      </w:r>
      <w:r w:rsidR="00D05801">
        <w:rPr>
          <w:rFonts w:asciiTheme="minorHAnsi" w:eastAsia="Arial" w:hAnsiTheme="minorHAnsi" w:cs="Arial"/>
          <w:sz w:val="22"/>
          <w:szCs w:val="22"/>
        </w:rPr>
        <w:t xml:space="preserve"> all’indirizzo___________________</w:t>
      </w:r>
    </w:p>
    <w:p w14:paraId="0909F0B2" w14:textId="7E48B7ED" w:rsidR="00F36451" w:rsidRPr="00015D2C" w:rsidRDefault="00015D2C" w:rsidP="00015D2C">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 xml:space="preserve">Il Curriculum Vitae deve essere numerato in ogni titolo, esperienza o formazione, per cui si richiede l’attribuzione di punteggio, e i numeri che la contraddistinguono devono essere riportati nella scheda di autovalutazione allegato </w:t>
      </w:r>
    </w:p>
    <w:p w14:paraId="37B87DD0" w14:textId="77777777" w:rsidR="00015D2C" w:rsidRPr="00015D2C" w:rsidRDefault="00015D2C" w:rsidP="00635CBB">
      <w:pPr>
        <w:widowControl w:val="0"/>
        <w:spacing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3 Cause di esclusione:</w:t>
      </w:r>
    </w:p>
    <w:p w14:paraId="3BBF70F3" w14:textId="77777777" w:rsidR="00015D2C" w:rsidRPr="00015D2C" w:rsidRDefault="00015D2C" w:rsidP="00635CBB">
      <w:pPr>
        <w:widowControl w:val="0"/>
        <w:spacing w:line="276" w:lineRule="auto"/>
        <w:rPr>
          <w:rFonts w:asciiTheme="minorHAnsi" w:eastAsia="Arial" w:hAnsiTheme="minorHAnsi" w:cs="Arial"/>
          <w:sz w:val="22"/>
          <w:szCs w:val="22"/>
        </w:rPr>
      </w:pPr>
      <w:r w:rsidRPr="00015D2C">
        <w:rPr>
          <w:rFonts w:asciiTheme="minorHAnsi" w:eastAsia="Arial" w:hAnsiTheme="minorHAnsi" w:cs="Arial"/>
          <w:sz w:val="22"/>
          <w:szCs w:val="22"/>
        </w:rPr>
        <w:t>saranno cause tassative di esclusione:</w:t>
      </w:r>
    </w:p>
    <w:p w14:paraId="3A5CF2B2"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istanza di partecipazione pervenuta oltre il termine o con mezzi non consentiti</w:t>
      </w:r>
    </w:p>
    <w:p w14:paraId="1AD75708"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in formato europeo</w:t>
      </w:r>
    </w:p>
    <w:p w14:paraId="52328281"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contenente le dichiarazioni relative agli art.</w:t>
      </w:r>
      <w:r w:rsidRPr="00015D2C">
        <w:rPr>
          <w:rFonts w:asciiTheme="minorHAnsi" w:eastAsiaTheme="minorEastAsia" w:hAnsiTheme="minorHAnsi" w:cstheme="minorBidi"/>
          <w:sz w:val="22"/>
          <w:szCs w:val="22"/>
        </w:rPr>
        <w:t xml:space="preserve">38-46 del DPR 445/00, e </w:t>
      </w:r>
      <w:r w:rsidRPr="00015D2C">
        <w:rPr>
          <w:rFonts w:asciiTheme="minorHAnsi" w:eastAsiaTheme="minorEastAsia" w:hAnsiTheme="minorHAnsi" w:cstheme="minorBidi"/>
          <w:sz w:val="22"/>
          <w:szCs w:val="22"/>
        </w:rPr>
        <w:lastRenderedPageBreak/>
        <w:t>l’autorizzazione al trattamento dei dati personali</w:t>
      </w:r>
    </w:p>
    <w:p w14:paraId="76C57C55"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Omissione anche di una sola firma sulla documentazione</w:t>
      </w:r>
    </w:p>
    <w:p w14:paraId="113FB12F"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Documento di identità scaduto o illeggibile</w:t>
      </w:r>
    </w:p>
    <w:p w14:paraId="537D058E"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Curriculum vitae non numerato secondo </w:t>
      </w:r>
      <w:r w:rsidRPr="00015D2C">
        <w:rPr>
          <w:rFonts w:asciiTheme="minorHAnsi" w:eastAsia="Calibri" w:hAnsiTheme="minorHAnsi" w:cs="Calibri"/>
          <w:b/>
          <w:sz w:val="22"/>
          <w:szCs w:val="22"/>
        </w:rPr>
        <w:t>l’art. 3</w:t>
      </w:r>
    </w:p>
    <w:p w14:paraId="7E4AFC3D"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Scheda valutazione titoli non riportante il rispettivo numero del curriculum secondo </w:t>
      </w:r>
      <w:r w:rsidRPr="00015D2C">
        <w:rPr>
          <w:rFonts w:asciiTheme="minorHAnsi" w:eastAsia="Calibri" w:hAnsiTheme="minorHAnsi" w:cs="Calibri"/>
          <w:b/>
          <w:sz w:val="22"/>
          <w:szCs w:val="22"/>
        </w:rPr>
        <w:t>l’art. 3</w:t>
      </w:r>
    </w:p>
    <w:p w14:paraId="1DBBA055" w14:textId="77777777" w:rsidR="00015D2C" w:rsidRPr="00015D2C" w:rsidRDefault="00015D2C" w:rsidP="00635CBB">
      <w:pPr>
        <w:widowControl w:val="0"/>
        <w:numPr>
          <w:ilvl w:val="0"/>
          <w:numId w:val="15"/>
        </w:numPr>
        <w:spacing w:line="276" w:lineRule="auto"/>
        <w:rPr>
          <w:rFonts w:asciiTheme="minorHAnsi" w:eastAsia="Calibri" w:hAnsiTheme="minorHAnsi" w:cs="Calibri"/>
          <w:bCs/>
          <w:sz w:val="22"/>
          <w:szCs w:val="22"/>
        </w:rPr>
      </w:pPr>
      <w:r w:rsidRPr="00015D2C">
        <w:rPr>
          <w:rFonts w:asciiTheme="minorHAnsi" w:eastAsia="Calibri" w:hAnsiTheme="minorHAnsi" w:cs="Calibri"/>
          <w:bCs/>
          <w:sz w:val="22"/>
          <w:szCs w:val="22"/>
        </w:rPr>
        <w:t>Requisiti di ammissione mancanti o non veritieri</w:t>
      </w:r>
    </w:p>
    <w:p w14:paraId="42028D35" w14:textId="77777777" w:rsidR="00015D2C" w:rsidRPr="00015D2C" w:rsidRDefault="00015D2C" w:rsidP="00015D2C">
      <w:pPr>
        <w:widowControl w:val="0"/>
        <w:ind w:left="720"/>
        <w:rPr>
          <w:rFonts w:asciiTheme="minorHAnsi" w:eastAsia="Calibri" w:hAnsiTheme="minorHAnsi" w:cs="Calibri"/>
          <w:sz w:val="22"/>
          <w:szCs w:val="22"/>
        </w:rPr>
      </w:pPr>
    </w:p>
    <w:p w14:paraId="76F00A29" w14:textId="77777777" w:rsidR="00015D2C" w:rsidRPr="00015D2C" w:rsidRDefault="00015D2C" w:rsidP="00015D2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4 partecipazione</w:t>
      </w:r>
    </w:p>
    <w:p w14:paraId="0A19AA10" w14:textId="69DEC0D9" w:rsidR="00635CBB" w:rsidRDefault="00015D2C" w:rsidP="00015D2C">
      <w:pPr>
        <w:widowControl w:val="0"/>
        <w:spacing w:after="200"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Ogni facente istanza può concorrere per </w:t>
      </w:r>
      <w:r w:rsidR="00A04EB6">
        <w:rPr>
          <w:rFonts w:asciiTheme="minorHAnsi" w:eastAsia="Calibri" w:hAnsiTheme="minorHAnsi" w:cs="Calibri"/>
          <w:sz w:val="22"/>
          <w:szCs w:val="22"/>
        </w:rPr>
        <w:t>la</w:t>
      </w:r>
      <w:r w:rsidRPr="00015D2C">
        <w:rPr>
          <w:rFonts w:asciiTheme="minorHAnsi" w:eastAsia="Calibri" w:hAnsiTheme="minorHAnsi" w:cs="Calibri"/>
          <w:sz w:val="22"/>
          <w:szCs w:val="22"/>
        </w:rPr>
        <w:t xml:space="preserve"> figura professionale, presentando  istanza di partecipazione. La griglia di valutazione che costituisce anche comunicazione in merito ai criteri di ammissione e di valutazione deve essere firmata e allegata alla istanza di partecipazione insieme al CV e ad un documento di identità.  </w:t>
      </w:r>
    </w:p>
    <w:p w14:paraId="557CFCEF" w14:textId="1B396E45" w:rsidR="00015D2C" w:rsidRDefault="00015D2C" w:rsidP="00015D2C">
      <w:pPr>
        <w:widowControl w:val="0"/>
        <w:spacing w:after="200" w:line="276" w:lineRule="auto"/>
        <w:rPr>
          <w:rFonts w:asciiTheme="minorHAnsi" w:eastAsia="Calibri" w:hAnsiTheme="minorHAnsi" w:cs="Calibri"/>
          <w:sz w:val="22"/>
          <w:szCs w:val="22"/>
        </w:rPr>
      </w:pPr>
      <w:r w:rsidRPr="00015D2C">
        <w:rPr>
          <w:rFonts w:asciiTheme="minorHAnsi" w:eastAsia="Calibri" w:hAnsiTheme="minorHAnsi" w:cs="Calibri"/>
          <w:sz w:val="22"/>
          <w:szCs w:val="22"/>
        </w:rPr>
        <w:t>In caso di assenza di candidature per una o più delle figure professionali richieste sarà a discrezione del DS indire nuovo avviso oppure ricercare all’esterno la figura professionale mancante</w:t>
      </w:r>
      <w:r w:rsidR="00557E4E">
        <w:rPr>
          <w:rFonts w:asciiTheme="minorHAnsi" w:eastAsia="Calibri" w:hAnsiTheme="minorHAnsi" w:cs="Calibri"/>
          <w:sz w:val="22"/>
          <w:szCs w:val="22"/>
        </w:rPr>
        <w:t>.</w:t>
      </w:r>
    </w:p>
    <w:p w14:paraId="37005070" w14:textId="787E6F44" w:rsidR="00015D2C" w:rsidRPr="00015D2C" w:rsidRDefault="00015D2C" w:rsidP="00015D2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5 Selezione</w:t>
      </w:r>
    </w:p>
    <w:p w14:paraId="7D2FA423" w14:textId="77777777" w:rsidR="0042568D" w:rsidRP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La selezione verrà effettuata dal Dirigente Scolastico, anche senza la nomina di apposita commissione di valutazione, attraverso la comparazione dei curriculum, in funzione delle griglie di valutazione allegate e di un eventuale colloquio informativo-motivazionale con il D.S.</w:t>
      </w:r>
    </w:p>
    <w:p w14:paraId="27B8CB47" w14:textId="186DF72B" w:rsidR="0042568D" w:rsidRP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Gli incarichi verranno assegnati, nel rispetto dei principi di equità-trasparenza-rotazione-pari opportunità, seguendo l’ordine di graduatoria</w:t>
      </w:r>
      <w:r>
        <w:rPr>
          <w:rFonts w:asciiTheme="minorHAnsi" w:eastAsia="Calibri" w:hAnsiTheme="minorHAnsi" w:cs="Calibri"/>
          <w:sz w:val="22"/>
          <w:szCs w:val="22"/>
        </w:rPr>
        <w:t>.</w:t>
      </w:r>
    </w:p>
    <w:p w14:paraId="775B204E" w14:textId="252B8E32"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 xml:space="preserve">In osservanza del principio di rotazione e di equa distribuzione degli incarichi, verrà prioritariamente assegnato un incarico ad ogni candidato dichiarato ammesso seguendo l'ordine di graduatoria </w:t>
      </w:r>
    </w:p>
    <w:p w14:paraId="594DE0B6" w14:textId="5BBC4614" w:rsidR="00D05801" w:rsidRPr="0042568D" w:rsidRDefault="00D05801" w:rsidP="0042568D">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Il Dirigente Scolastico si riserva, in caso di candidature eccedenti il numero richiesto e con l’accordo delle parti, di assegnare più incarichi aumentando il numero di ore a disposizione del GRUPPO DI LAVORO ovvero di dividere le ore previste tra più figure aventi presentato istanza, in accordo con le disponibilità dei partecipanti.</w:t>
      </w:r>
    </w:p>
    <w:p w14:paraId="73C1B3AA" w14:textId="2BC7367A"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 xml:space="preserve">Il Dirigente Scolastico si riserva la facoltà, in caso di assenza ovvero insufficiente numero di candidature pervenute, </w:t>
      </w:r>
      <w:r>
        <w:rPr>
          <w:rFonts w:asciiTheme="minorHAnsi" w:eastAsia="Calibri" w:hAnsiTheme="minorHAnsi" w:cs="Calibri"/>
          <w:sz w:val="22"/>
          <w:szCs w:val="22"/>
        </w:rPr>
        <w:t xml:space="preserve">in accordo con le parti, </w:t>
      </w:r>
      <w:r w:rsidRPr="0042568D">
        <w:rPr>
          <w:rFonts w:asciiTheme="minorHAnsi" w:eastAsia="Calibri" w:hAnsiTheme="minorHAnsi" w:cs="Calibri"/>
          <w:sz w:val="22"/>
          <w:szCs w:val="22"/>
        </w:rPr>
        <w:t xml:space="preserve">di </w:t>
      </w:r>
      <w:r>
        <w:rPr>
          <w:rFonts w:asciiTheme="minorHAnsi" w:eastAsia="Calibri" w:hAnsiTheme="minorHAnsi" w:cs="Calibri"/>
          <w:sz w:val="22"/>
          <w:szCs w:val="22"/>
        </w:rPr>
        <w:t xml:space="preserve">aumentare il numero di ore relative </w:t>
      </w:r>
      <w:r w:rsidR="00D05801">
        <w:rPr>
          <w:rFonts w:asciiTheme="minorHAnsi" w:eastAsia="Calibri" w:hAnsiTheme="minorHAnsi" w:cs="Calibri"/>
          <w:sz w:val="22"/>
          <w:szCs w:val="22"/>
        </w:rPr>
        <w:t xml:space="preserve">all’incarico inerente </w:t>
      </w:r>
      <w:r w:rsidR="00C949B2">
        <w:rPr>
          <w:rFonts w:asciiTheme="minorHAnsi" w:eastAsia="Calibri" w:hAnsiTheme="minorHAnsi" w:cs="Calibri"/>
          <w:sz w:val="22"/>
          <w:szCs w:val="22"/>
        </w:rPr>
        <w:t>al</w:t>
      </w:r>
      <w:r>
        <w:rPr>
          <w:rFonts w:asciiTheme="minorHAnsi" w:eastAsia="Calibri" w:hAnsiTheme="minorHAnsi" w:cs="Calibri"/>
          <w:sz w:val="22"/>
          <w:szCs w:val="22"/>
        </w:rPr>
        <w:t>lo specifico ruolo richiesto.</w:t>
      </w:r>
    </w:p>
    <w:p w14:paraId="3CC08E1C" w14:textId="5687F296"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Il Dirigente scolastico si riserva la facoltà di dividere gli incarichi</w:t>
      </w:r>
      <w:r>
        <w:rPr>
          <w:rFonts w:asciiTheme="minorHAnsi" w:eastAsia="Calibri" w:hAnsiTheme="minorHAnsi" w:cs="Calibri"/>
          <w:sz w:val="22"/>
          <w:szCs w:val="22"/>
        </w:rPr>
        <w:t>, in accordo con le parti,</w:t>
      </w:r>
      <w:r w:rsidRPr="0042568D">
        <w:rPr>
          <w:rFonts w:asciiTheme="minorHAnsi" w:eastAsia="Calibri" w:hAnsiTheme="minorHAnsi" w:cs="Calibri"/>
          <w:sz w:val="22"/>
          <w:szCs w:val="22"/>
        </w:rPr>
        <w:t xml:space="preserve"> </w:t>
      </w:r>
      <w:r>
        <w:rPr>
          <w:rFonts w:asciiTheme="minorHAnsi" w:eastAsia="Calibri" w:hAnsiTheme="minorHAnsi" w:cs="Calibri"/>
          <w:sz w:val="22"/>
          <w:szCs w:val="22"/>
        </w:rPr>
        <w:t>in relazione al numero di istanze pervenute.</w:t>
      </w:r>
    </w:p>
    <w:p w14:paraId="38723664" w14:textId="24CF1E7B" w:rsidR="0042568D" w:rsidRDefault="0042568D" w:rsidP="0042568D">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 xml:space="preserve">Il Dirigente Scolastico si riserva in ogni caso la facoltà, in caso di numero insufficiente di candidature pervenute in relazione ai singoli ruoli richiesti, di </w:t>
      </w:r>
      <w:r w:rsidR="00C949B2">
        <w:rPr>
          <w:rFonts w:asciiTheme="minorHAnsi" w:eastAsia="Calibri" w:hAnsiTheme="minorHAnsi" w:cs="Calibri"/>
          <w:sz w:val="22"/>
          <w:szCs w:val="22"/>
        </w:rPr>
        <w:t xml:space="preserve">reiterare l’avviso interno ovvero di </w:t>
      </w:r>
      <w:r>
        <w:rPr>
          <w:rFonts w:asciiTheme="minorHAnsi" w:eastAsia="Calibri" w:hAnsiTheme="minorHAnsi" w:cs="Calibri"/>
          <w:sz w:val="22"/>
          <w:szCs w:val="22"/>
        </w:rPr>
        <w:t>adottare sistemi di reclutamento per le figure mancanti, all’esterno della istituzione scolastica</w:t>
      </w:r>
    </w:p>
    <w:p w14:paraId="4B3AA4A1" w14:textId="77777777" w:rsidR="00C949B2" w:rsidRDefault="00C949B2" w:rsidP="0042568D">
      <w:pPr>
        <w:widowControl w:val="0"/>
        <w:spacing w:after="200" w:line="276" w:lineRule="auto"/>
        <w:rPr>
          <w:rFonts w:asciiTheme="minorHAnsi" w:eastAsia="Calibri" w:hAnsiTheme="minorHAnsi" w:cs="Calibri"/>
          <w:sz w:val="22"/>
          <w:szCs w:val="22"/>
        </w:rPr>
      </w:pPr>
    </w:p>
    <w:p w14:paraId="76CF44BC" w14:textId="12FADB6D" w:rsidR="00015D2C" w:rsidRPr="00015D2C" w:rsidRDefault="00015D2C" w:rsidP="0042568D">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6 Casi particolari</w:t>
      </w:r>
    </w:p>
    <w:p w14:paraId="1FE0BC6C" w14:textId="4D4174FE" w:rsidR="00015D2C" w:rsidRDefault="00015D2C" w:rsidP="00635CBB">
      <w:pPr>
        <w:widowControl w:val="0"/>
        <w:numPr>
          <w:ilvl w:val="0"/>
          <w:numId w:val="16"/>
        </w:numPr>
        <w:spacing w:after="200" w:line="276" w:lineRule="auto"/>
        <w:contextualSpacing/>
        <w:rPr>
          <w:rFonts w:ascii="Calibri" w:eastAsia="Calibri" w:hAnsi="Calibri" w:cs="Calibri"/>
          <w:sz w:val="22"/>
          <w:szCs w:val="22"/>
        </w:rPr>
      </w:pPr>
      <w:r w:rsidRPr="00015D2C">
        <w:rPr>
          <w:rFonts w:ascii="Calibri" w:eastAsia="Calibri" w:hAnsi="Calibri" w:cs="Calibri"/>
          <w:sz w:val="22"/>
          <w:szCs w:val="22"/>
        </w:rPr>
        <w:t>In caso di candidatur</w:t>
      </w:r>
      <w:r w:rsidR="00557E4E">
        <w:rPr>
          <w:rFonts w:ascii="Calibri" w:eastAsia="Calibri" w:hAnsi="Calibri" w:cs="Calibri"/>
          <w:sz w:val="22"/>
          <w:szCs w:val="22"/>
        </w:rPr>
        <w:t>e</w:t>
      </w:r>
      <w:r w:rsidRPr="00015D2C">
        <w:rPr>
          <w:rFonts w:ascii="Calibri" w:eastAsia="Calibri" w:hAnsi="Calibri" w:cs="Calibri"/>
          <w:sz w:val="22"/>
          <w:szCs w:val="22"/>
        </w:rPr>
        <w:t xml:space="preserve"> ritenut</w:t>
      </w:r>
      <w:r w:rsidR="00557E4E">
        <w:rPr>
          <w:rFonts w:ascii="Calibri" w:eastAsia="Calibri" w:hAnsi="Calibri" w:cs="Calibri"/>
          <w:sz w:val="22"/>
          <w:szCs w:val="22"/>
        </w:rPr>
        <w:t>e</w:t>
      </w:r>
      <w:r w:rsidRPr="00015D2C">
        <w:rPr>
          <w:rFonts w:ascii="Calibri" w:eastAsia="Calibri" w:hAnsi="Calibri" w:cs="Calibri"/>
          <w:sz w:val="22"/>
          <w:szCs w:val="22"/>
        </w:rPr>
        <w:t xml:space="preserve"> valid</w:t>
      </w:r>
      <w:r w:rsidR="00557E4E">
        <w:rPr>
          <w:rFonts w:ascii="Calibri" w:eastAsia="Calibri" w:hAnsi="Calibri" w:cs="Calibri"/>
          <w:sz w:val="22"/>
          <w:szCs w:val="22"/>
        </w:rPr>
        <w:t>e strettamente sufficienti a coprire l’incarico</w:t>
      </w:r>
      <w:r w:rsidRPr="00015D2C">
        <w:rPr>
          <w:rFonts w:ascii="Calibri" w:eastAsia="Calibri" w:hAnsi="Calibri" w:cs="Calibri"/>
          <w:sz w:val="22"/>
          <w:szCs w:val="22"/>
        </w:rPr>
        <w:t xml:space="preserve"> ovvero in qualsiasi altro caso dovesse essere ritenuta non necessaria la nomina di una commissione di valutazione, il D.S. procederà in autonomia alla assegnazione immediata dell’incarico </w:t>
      </w:r>
    </w:p>
    <w:p w14:paraId="63321A83" w14:textId="44819902" w:rsidR="00566D97" w:rsidRDefault="00566D97" w:rsidP="00566D97">
      <w:pPr>
        <w:widowControl w:val="0"/>
        <w:spacing w:after="200" w:line="276" w:lineRule="auto"/>
        <w:contextualSpacing/>
        <w:rPr>
          <w:rFonts w:ascii="Calibri" w:eastAsia="Calibri" w:hAnsi="Calibri" w:cs="Calibri"/>
          <w:sz w:val="22"/>
          <w:szCs w:val="22"/>
        </w:rPr>
      </w:pPr>
    </w:p>
    <w:p w14:paraId="3AD7C7A2" w14:textId="6CB12CFA" w:rsidR="00566D97" w:rsidRDefault="00566D97" w:rsidP="00566D97">
      <w:pPr>
        <w:widowControl w:val="0"/>
        <w:spacing w:after="200" w:line="276" w:lineRule="auto"/>
        <w:contextualSpacing/>
        <w:rPr>
          <w:rFonts w:ascii="Calibri" w:eastAsia="Calibri" w:hAnsi="Calibri" w:cs="Calibri"/>
          <w:b/>
          <w:bCs/>
          <w:sz w:val="22"/>
          <w:szCs w:val="22"/>
        </w:rPr>
      </w:pPr>
      <w:r w:rsidRPr="00566D97">
        <w:rPr>
          <w:rFonts w:ascii="Calibri" w:eastAsia="Calibri" w:hAnsi="Calibri" w:cs="Calibri"/>
          <w:b/>
          <w:bCs/>
          <w:sz w:val="22"/>
          <w:szCs w:val="22"/>
        </w:rPr>
        <w:lastRenderedPageBreak/>
        <w:t xml:space="preserve">Art. 7 Compiti del componente del </w:t>
      </w:r>
      <w:r w:rsidR="00C949B2">
        <w:rPr>
          <w:rFonts w:ascii="Calibri" w:eastAsia="Calibri" w:hAnsi="Calibri" w:cs="Calibri"/>
          <w:b/>
          <w:bCs/>
          <w:sz w:val="22"/>
          <w:szCs w:val="22"/>
        </w:rPr>
        <w:t>GRUPPO DI LAVORO</w:t>
      </w:r>
    </w:p>
    <w:p w14:paraId="1E3D8DEE"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Selezionare i potenziali destinatari individuati in sede di candidatura</w:t>
      </w:r>
    </w:p>
    <w:p w14:paraId="3A7A9510" w14:textId="33739119"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Fare una analisi dettagliata delle potenziali criticità in merito al </w:t>
      </w:r>
      <w:r w:rsidR="00C949B2">
        <w:rPr>
          <w:rFonts w:asciiTheme="minorHAnsi" w:hAnsiTheme="minorHAnsi" w:cstheme="minorHAnsi"/>
          <w:i/>
          <w:iCs/>
          <w:sz w:val="24"/>
          <w:szCs w:val="24"/>
        </w:rPr>
        <w:t>fabbisogno formativo</w:t>
      </w:r>
    </w:p>
    <w:p w14:paraId="0BB56A19"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Suddividere i destinatari e indirizzarli alla tipologia di percorso formativo più adatto </w:t>
      </w:r>
    </w:p>
    <w:p w14:paraId="49B3E80B"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Individuare le aree tematiche dei percorsi</w:t>
      </w:r>
    </w:p>
    <w:p w14:paraId="15D9D939" w14:textId="73924BB0"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Rimodulare i percorsi formativi, nel rispetto dei limiti e dei target assegnato, in numero di alunni e/o numero di ore </w:t>
      </w:r>
    </w:p>
    <w:p w14:paraId="7CD56887"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Formulare proposte circa l’area formativa, ovverosia, individuare quali percorsi destinare ad interni, quali ad esterni, quali a soggetti giuridici</w:t>
      </w:r>
    </w:p>
    <w:p w14:paraId="221801D3" w14:textId="407F79BD" w:rsidR="00566D97" w:rsidRPr="005E1D00" w:rsidRDefault="00C949B2" w:rsidP="00566D97">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individuare e proporre eventuali</w:t>
      </w:r>
      <w:r w:rsidR="00566D97" w:rsidRPr="005E1D00">
        <w:rPr>
          <w:rFonts w:asciiTheme="minorHAnsi" w:hAnsiTheme="minorHAnsi" w:cstheme="minorHAnsi"/>
          <w:i/>
          <w:iCs/>
          <w:sz w:val="24"/>
          <w:szCs w:val="24"/>
        </w:rPr>
        <w:t xml:space="preserve"> criteri di selezione e valutazione degli esperti</w:t>
      </w:r>
    </w:p>
    <w:p w14:paraId="0E0ABC05" w14:textId="4B0438BE" w:rsidR="00566D97" w:rsidRPr="005E1D00" w:rsidRDefault="00C949B2" w:rsidP="00566D97">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Supportare il DS alla preparazione degli avvisi</w:t>
      </w:r>
    </w:p>
    <w:p w14:paraId="4CDBC06A" w14:textId="30ECA594"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Caricare </w:t>
      </w:r>
      <w:r w:rsidR="00C949B2">
        <w:rPr>
          <w:rFonts w:asciiTheme="minorHAnsi" w:hAnsiTheme="minorHAnsi" w:cstheme="minorHAnsi"/>
          <w:i/>
          <w:iCs/>
          <w:sz w:val="24"/>
          <w:szCs w:val="24"/>
        </w:rPr>
        <w:t xml:space="preserve">le edizioni </w:t>
      </w:r>
      <w:r w:rsidRPr="005E1D00">
        <w:rPr>
          <w:rFonts w:asciiTheme="minorHAnsi" w:hAnsiTheme="minorHAnsi" w:cstheme="minorHAnsi"/>
          <w:i/>
          <w:iCs/>
          <w:sz w:val="24"/>
          <w:szCs w:val="24"/>
        </w:rPr>
        <w:t>in piattaforma didattica</w:t>
      </w:r>
    </w:p>
    <w:p w14:paraId="25718FFB"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Caricare la documentazione in piattaforma di gestione</w:t>
      </w:r>
    </w:p>
    <w:p w14:paraId="10AD5220"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Controllare l’avanzamento dei percorsi</w:t>
      </w:r>
    </w:p>
    <w:p w14:paraId="6434431B"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Alimentare la piattaforma di avanzamento</w:t>
      </w:r>
    </w:p>
    <w:p w14:paraId="43FF4677" w14:textId="77777777" w:rsidR="00566D97"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Caricare gli indicatori periodici</w:t>
      </w:r>
    </w:p>
    <w:p w14:paraId="30E0E7C8" w14:textId="0E73D7C5" w:rsidR="00495A93" w:rsidRDefault="00495A93" w:rsidP="00495A93">
      <w:pPr>
        <w:widowControl w:val="0"/>
        <w:spacing w:after="200" w:line="276" w:lineRule="auto"/>
        <w:contextualSpacing/>
        <w:rPr>
          <w:rFonts w:ascii="Calibri" w:eastAsia="Calibri" w:hAnsi="Calibri" w:cs="Calibri"/>
          <w:sz w:val="22"/>
          <w:szCs w:val="22"/>
        </w:rPr>
      </w:pPr>
    </w:p>
    <w:p w14:paraId="7BDD4F38" w14:textId="0198ECC5" w:rsidR="00C678B4" w:rsidRPr="00566D97" w:rsidRDefault="00C678B4" w:rsidP="00C678B4">
      <w:pPr>
        <w:widowControl w:val="0"/>
        <w:spacing w:after="200" w:line="276" w:lineRule="auto"/>
        <w:contextualSpacing/>
        <w:rPr>
          <w:rFonts w:ascii="Calibri" w:eastAsia="Calibri" w:hAnsi="Calibri" w:cs="Calibri"/>
          <w:b/>
          <w:bCs/>
          <w:i/>
          <w:iCs/>
          <w:color w:val="FF0000"/>
          <w:sz w:val="22"/>
          <w:szCs w:val="22"/>
        </w:rPr>
      </w:pPr>
      <w:r w:rsidRPr="00C678B4">
        <w:rPr>
          <w:rFonts w:ascii="Calibri" w:eastAsia="Calibri" w:hAnsi="Calibri" w:cs="Calibri"/>
          <w:b/>
          <w:bCs/>
          <w:sz w:val="22"/>
          <w:szCs w:val="22"/>
        </w:rPr>
        <w:t>Art. 8 Requisiti minimi di accesso</w:t>
      </w:r>
      <w:r>
        <w:rPr>
          <w:rFonts w:ascii="Calibri" w:eastAsia="Calibri" w:hAnsi="Calibri" w:cs="Calibri"/>
          <w:b/>
          <w:bCs/>
          <w:sz w:val="22"/>
          <w:szCs w:val="22"/>
        </w:rPr>
        <w:t xml:space="preserve"> </w:t>
      </w:r>
    </w:p>
    <w:p w14:paraId="743514D9" w14:textId="1BB94F52" w:rsidR="00C678B4" w:rsidRDefault="00C678B4" w:rsidP="00C678B4">
      <w:pPr>
        <w:widowControl w:val="0"/>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Vista l’elevata professionalità occorrente per la realizzazione di quanto richiesto dal progetto in oggetto saranno considerarti requisiti di accesso</w:t>
      </w:r>
      <w:r w:rsidR="00566D97">
        <w:rPr>
          <w:rFonts w:ascii="Calibri" w:eastAsia="Calibri" w:hAnsi="Calibri" w:cs="Calibri"/>
          <w:sz w:val="22"/>
          <w:szCs w:val="22"/>
        </w:rPr>
        <w:t xml:space="preserve"> (almeno un</w:t>
      </w:r>
      <w:r w:rsidR="00A04EB6">
        <w:rPr>
          <w:rFonts w:ascii="Calibri" w:eastAsia="Calibri" w:hAnsi="Calibri" w:cs="Calibri"/>
          <w:sz w:val="22"/>
          <w:szCs w:val="22"/>
        </w:rPr>
        <w:t>o</w:t>
      </w:r>
      <w:r w:rsidR="00566D97">
        <w:rPr>
          <w:rFonts w:ascii="Calibri" w:eastAsia="Calibri" w:hAnsi="Calibri" w:cs="Calibri"/>
          <w:sz w:val="22"/>
          <w:szCs w:val="22"/>
        </w:rPr>
        <w:t>)</w:t>
      </w:r>
      <w:r>
        <w:rPr>
          <w:rFonts w:ascii="Calibri" w:eastAsia="Calibri" w:hAnsi="Calibri" w:cs="Calibri"/>
          <w:sz w:val="22"/>
          <w:szCs w:val="22"/>
        </w:rPr>
        <w:t>:</w:t>
      </w:r>
    </w:p>
    <w:p w14:paraId="336DAC43" w14:textId="2BA89AA4" w:rsidR="00C678B4" w:rsidRPr="00C678B4" w:rsidRDefault="00C678B4" w:rsidP="00C678B4">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 xml:space="preserve">Essere in possesso di Laura magistrale </w:t>
      </w:r>
      <w:r>
        <w:rPr>
          <w:rFonts w:ascii="Calibri" w:eastAsia="Calibri" w:hAnsi="Calibri" w:cs="Calibri"/>
          <w:sz w:val="22"/>
          <w:szCs w:val="22"/>
        </w:rPr>
        <w:t>in_________________________________</w:t>
      </w:r>
    </w:p>
    <w:p w14:paraId="117661AE" w14:textId="7BFF4532" w:rsidR="00C678B4" w:rsidRPr="00C678B4" w:rsidRDefault="00C678B4" w:rsidP="00C678B4">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 xml:space="preserve">Essere in possesso di </w:t>
      </w:r>
      <w:r>
        <w:rPr>
          <w:rFonts w:ascii="Calibri" w:eastAsia="Calibri" w:hAnsi="Calibri" w:cs="Calibri"/>
          <w:sz w:val="22"/>
          <w:szCs w:val="22"/>
        </w:rPr>
        <w:t>Competenze certificate in merito a____________________</w:t>
      </w:r>
    </w:p>
    <w:p w14:paraId="0D2946A2" w14:textId="3EAA9EFF" w:rsidR="00495A93" w:rsidRDefault="00C678B4" w:rsidP="00C678B4">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Essere in possesso</w:t>
      </w:r>
      <w:r>
        <w:rPr>
          <w:rFonts w:ascii="Calibri" w:eastAsia="Calibri" w:hAnsi="Calibri" w:cs="Calibri"/>
          <w:sz w:val="22"/>
          <w:szCs w:val="22"/>
        </w:rPr>
        <w:t xml:space="preserve"> di esperienze professionali nel ruolo di___________________</w:t>
      </w:r>
    </w:p>
    <w:p w14:paraId="0BA95035" w14:textId="77777777" w:rsidR="00015D2C" w:rsidRPr="00015D2C" w:rsidRDefault="00015D2C" w:rsidP="00015D2C">
      <w:pPr>
        <w:tabs>
          <w:tab w:val="left" w:pos="0"/>
        </w:tabs>
        <w:spacing w:after="200" w:line="276" w:lineRule="auto"/>
        <w:rPr>
          <w:rFonts w:ascii="Calibri" w:eastAsiaTheme="minorEastAsia" w:hAnsi="Calibri" w:cstheme="minorBidi"/>
          <w:b/>
          <w:sz w:val="22"/>
          <w:szCs w:val="22"/>
        </w:rPr>
      </w:pPr>
      <w:r w:rsidRPr="00015D2C">
        <w:rPr>
          <w:rFonts w:ascii="Calibri" w:eastAsiaTheme="minorEastAsia" w:hAnsi="Calibri" w:cstheme="minorBidi"/>
          <w:b/>
          <w:sz w:val="22"/>
          <w:szCs w:val="22"/>
        </w:rPr>
        <w:t>Art. 7 Responsabile del Procedimento</w:t>
      </w:r>
    </w:p>
    <w:p w14:paraId="7976B3FA" w14:textId="37C28754" w:rsidR="00015D2C" w:rsidRPr="00015D2C" w:rsidRDefault="00015D2C" w:rsidP="00015D2C">
      <w:pPr>
        <w:spacing w:line="276" w:lineRule="auto"/>
        <w:rPr>
          <w:rFonts w:asciiTheme="minorHAnsi" w:eastAsiaTheme="minorEastAsia" w:hAnsiTheme="minorHAnsi" w:cstheme="minorBidi"/>
          <w:sz w:val="22"/>
          <w:szCs w:val="22"/>
        </w:rPr>
      </w:pPr>
      <w:r w:rsidRPr="00015D2C">
        <w:rPr>
          <w:rFonts w:ascii="Calibri" w:eastAsiaTheme="minorEastAsia" w:hAnsi="Calibri" w:cstheme="minorBidi"/>
          <w:sz w:val="22"/>
          <w:szCs w:val="22"/>
        </w:rPr>
        <w:t xml:space="preserve">Ai sensi dell’art. </w:t>
      </w:r>
      <w:r w:rsidR="00301C88">
        <w:rPr>
          <w:rFonts w:ascii="Calibri" w:eastAsiaTheme="minorEastAsia" w:hAnsi="Calibri" w:cstheme="minorBidi"/>
          <w:sz w:val="22"/>
          <w:szCs w:val="22"/>
        </w:rPr>
        <w:t>15</w:t>
      </w:r>
      <w:r w:rsidRPr="00015D2C">
        <w:rPr>
          <w:rFonts w:ascii="Calibri" w:eastAsiaTheme="minorEastAsia" w:hAnsi="Calibri" w:cstheme="minorBidi"/>
          <w:sz w:val="22"/>
          <w:szCs w:val="22"/>
        </w:rPr>
        <w:t xml:space="preserve"> del </w:t>
      </w:r>
      <w:r w:rsidR="00301C88" w:rsidRPr="00015D2C">
        <w:rPr>
          <w:rFonts w:ascii="Calibri" w:eastAsiaTheme="minorEastAsia" w:hAnsi="Calibri" w:cstheme="minorBidi"/>
          <w:sz w:val="22"/>
          <w:szCs w:val="22"/>
        </w:rPr>
        <w:t>D.lgs.</w:t>
      </w:r>
      <w:r w:rsidRPr="00015D2C">
        <w:rPr>
          <w:rFonts w:ascii="Calibri" w:eastAsiaTheme="minorEastAsia" w:hAnsi="Calibri" w:cstheme="minorBidi"/>
          <w:sz w:val="22"/>
          <w:szCs w:val="22"/>
        </w:rPr>
        <w:t xml:space="preserve"> </w:t>
      </w:r>
      <w:r w:rsidR="00301C88">
        <w:rPr>
          <w:rFonts w:ascii="Calibri" w:eastAsiaTheme="minorEastAsia" w:hAnsi="Calibri" w:cstheme="minorBidi"/>
          <w:sz w:val="22"/>
          <w:szCs w:val="22"/>
        </w:rPr>
        <w:t>36</w:t>
      </w:r>
      <w:r w:rsidRPr="00015D2C">
        <w:rPr>
          <w:rFonts w:ascii="Calibri" w:eastAsiaTheme="minorEastAsia" w:hAnsi="Calibri" w:cstheme="minorBidi"/>
          <w:sz w:val="22"/>
          <w:szCs w:val="22"/>
        </w:rPr>
        <w:t>/</w:t>
      </w:r>
      <w:r w:rsidR="00301C88">
        <w:rPr>
          <w:rFonts w:ascii="Calibri" w:eastAsiaTheme="minorEastAsia" w:hAnsi="Calibri" w:cstheme="minorBidi"/>
          <w:sz w:val="22"/>
          <w:szCs w:val="22"/>
        </w:rPr>
        <w:t xml:space="preserve">2023 e </w:t>
      </w:r>
      <w:r w:rsidR="00C70536">
        <w:rPr>
          <w:rFonts w:ascii="Calibri" w:eastAsiaTheme="minorEastAsia" w:hAnsi="Calibri" w:cstheme="minorBidi"/>
          <w:sz w:val="22"/>
          <w:szCs w:val="22"/>
        </w:rPr>
        <w:t>della legge</w:t>
      </w:r>
      <w:r w:rsidR="00301C88">
        <w:rPr>
          <w:rFonts w:ascii="Calibri" w:eastAsiaTheme="minorEastAsia" w:hAnsi="Calibri" w:cstheme="minorBidi"/>
          <w:sz w:val="22"/>
          <w:szCs w:val="22"/>
        </w:rPr>
        <w:t xml:space="preserve"> </w:t>
      </w:r>
      <w:r w:rsidR="00301C88" w:rsidRPr="00301C88">
        <w:rPr>
          <w:rFonts w:ascii="Calibri" w:eastAsiaTheme="minorEastAsia" w:hAnsi="Calibri" w:cstheme="minorBidi"/>
          <w:sz w:val="22"/>
          <w:szCs w:val="22"/>
        </w:rPr>
        <w:t>7 agosto 1990, n. 241</w:t>
      </w:r>
      <w:r w:rsidRPr="00015D2C">
        <w:rPr>
          <w:rFonts w:ascii="Calibri" w:eastAsiaTheme="minorEastAsia" w:hAnsi="Calibri" w:cstheme="minorBidi"/>
          <w:sz w:val="22"/>
          <w:szCs w:val="22"/>
        </w:rPr>
        <w:t xml:space="preserve">, viene nominato Responsabile del Procedimento il dirigente </w:t>
      </w:r>
      <w:r w:rsidR="00301C88" w:rsidRPr="00015D2C">
        <w:rPr>
          <w:rFonts w:ascii="Calibri" w:eastAsiaTheme="minorEastAsia" w:hAnsi="Calibri" w:cstheme="minorBidi"/>
          <w:sz w:val="22"/>
          <w:szCs w:val="22"/>
        </w:rPr>
        <w:t>scolastico</w:t>
      </w:r>
      <w:r w:rsidR="00301C88" w:rsidRPr="00015D2C">
        <w:rPr>
          <w:rFonts w:asciiTheme="minorHAnsi" w:eastAsiaTheme="minorEastAsia" w:hAnsiTheme="minorHAnsi" w:cstheme="minorBidi"/>
          <w:sz w:val="22"/>
          <w:szCs w:val="22"/>
        </w:rPr>
        <w:t>:</w:t>
      </w:r>
      <w:r w:rsidR="00301C88">
        <w:rPr>
          <w:rFonts w:asciiTheme="minorHAnsi" w:eastAsiaTheme="minorEastAsia" w:hAnsiTheme="minorHAnsi" w:cstheme="minorBidi"/>
          <w:sz w:val="22"/>
          <w:szCs w:val="22"/>
        </w:rPr>
        <w:t xml:space="preserve"> _</w:t>
      </w:r>
      <w:r w:rsidR="00A909FA">
        <w:rPr>
          <w:rFonts w:asciiTheme="minorHAnsi" w:eastAsiaTheme="minorEastAsia" w:hAnsiTheme="minorHAnsi" w:cstheme="minorBidi"/>
          <w:sz w:val="22"/>
          <w:szCs w:val="22"/>
        </w:rPr>
        <w:t>________________</w:t>
      </w:r>
    </w:p>
    <w:p w14:paraId="5692CC61" w14:textId="2E48E2CB" w:rsidR="0076314A" w:rsidRPr="00635CBB" w:rsidRDefault="00015D2C" w:rsidP="00635CBB">
      <w:pPr>
        <w:jc w:val="both"/>
        <w:rPr>
          <w:rFonts w:asciiTheme="minorHAnsi" w:eastAsiaTheme="minorEastAsia" w:hAnsiTheme="minorHAnsi" w:cstheme="minorBidi"/>
          <w:noProof/>
          <w:sz w:val="22"/>
          <w:szCs w:val="22"/>
        </w:rPr>
      </w:pP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p>
    <w:p w14:paraId="65FC85EC" w14:textId="77777777" w:rsidR="00CE4668" w:rsidRDefault="00CE4668" w:rsidP="00CE4668">
      <w:pPr>
        <w:autoSpaceDE w:val="0"/>
        <w:autoSpaceDN w:val="0"/>
        <w:adjustRightInd w:val="0"/>
        <w:rPr>
          <w:rFonts w:asciiTheme="minorHAnsi" w:hAnsiTheme="minorHAnsi" w:cstheme="minorHAnsi"/>
          <w:b/>
          <w:i/>
          <w:sz w:val="22"/>
          <w:szCs w:val="22"/>
        </w:rPr>
      </w:pPr>
    </w:p>
    <w:p w14:paraId="57E10FCF" w14:textId="77777777" w:rsidR="00A04EB6" w:rsidRDefault="00A04EB6" w:rsidP="00CE4668">
      <w:pPr>
        <w:autoSpaceDE w:val="0"/>
        <w:autoSpaceDN w:val="0"/>
        <w:adjustRightInd w:val="0"/>
        <w:rPr>
          <w:rFonts w:asciiTheme="minorHAnsi" w:hAnsiTheme="minorHAnsi" w:cstheme="minorHAnsi"/>
          <w:b/>
          <w:i/>
          <w:sz w:val="22"/>
          <w:szCs w:val="22"/>
        </w:rPr>
      </w:pPr>
    </w:p>
    <w:p w14:paraId="557E5FB3" w14:textId="77777777" w:rsidR="00A04EB6" w:rsidRDefault="00A04EB6" w:rsidP="00CE4668">
      <w:pPr>
        <w:autoSpaceDE w:val="0"/>
        <w:autoSpaceDN w:val="0"/>
        <w:adjustRightInd w:val="0"/>
        <w:rPr>
          <w:rFonts w:asciiTheme="minorHAnsi" w:hAnsiTheme="minorHAnsi" w:cstheme="minorHAnsi"/>
          <w:b/>
          <w:i/>
          <w:sz w:val="22"/>
          <w:szCs w:val="22"/>
        </w:rPr>
      </w:pPr>
    </w:p>
    <w:p w14:paraId="2D29FEE7" w14:textId="77777777" w:rsidR="00A04EB6" w:rsidRDefault="00A04EB6" w:rsidP="00CE4668">
      <w:pPr>
        <w:autoSpaceDE w:val="0"/>
        <w:autoSpaceDN w:val="0"/>
        <w:adjustRightInd w:val="0"/>
        <w:rPr>
          <w:rFonts w:asciiTheme="minorHAnsi" w:hAnsiTheme="minorHAnsi" w:cstheme="minorHAnsi"/>
          <w:b/>
          <w:i/>
          <w:sz w:val="22"/>
          <w:szCs w:val="22"/>
        </w:rPr>
      </w:pPr>
    </w:p>
    <w:p w14:paraId="7E2C1D2E" w14:textId="77777777" w:rsidR="00A04EB6" w:rsidRDefault="00A04EB6" w:rsidP="00CE4668">
      <w:pPr>
        <w:autoSpaceDE w:val="0"/>
        <w:autoSpaceDN w:val="0"/>
        <w:adjustRightInd w:val="0"/>
        <w:rPr>
          <w:rFonts w:asciiTheme="minorHAnsi" w:hAnsiTheme="minorHAnsi" w:cstheme="minorHAnsi"/>
          <w:b/>
          <w:i/>
          <w:sz w:val="22"/>
          <w:szCs w:val="22"/>
        </w:rPr>
      </w:pPr>
    </w:p>
    <w:p w14:paraId="2C13A753" w14:textId="77777777" w:rsidR="00A04EB6" w:rsidRDefault="00A04EB6" w:rsidP="00CE4668">
      <w:pPr>
        <w:autoSpaceDE w:val="0"/>
        <w:autoSpaceDN w:val="0"/>
        <w:adjustRightInd w:val="0"/>
        <w:rPr>
          <w:rFonts w:asciiTheme="minorHAnsi" w:hAnsiTheme="minorHAnsi" w:cstheme="minorHAnsi"/>
          <w:b/>
          <w:i/>
          <w:sz w:val="22"/>
          <w:szCs w:val="22"/>
        </w:rPr>
      </w:pPr>
    </w:p>
    <w:p w14:paraId="6656FAF8" w14:textId="77777777" w:rsidR="00A04EB6" w:rsidRDefault="00A04EB6" w:rsidP="00CE4668">
      <w:pPr>
        <w:autoSpaceDE w:val="0"/>
        <w:autoSpaceDN w:val="0"/>
        <w:adjustRightInd w:val="0"/>
        <w:rPr>
          <w:rFonts w:asciiTheme="minorHAnsi" w:hAnsiTheme="minorHAnsi" w:cstheme="minorHAnsi"/>
          <w:b/>
          <w:i/>
          <w:sz w:val="22"/>
          <w:szCs w:val="22"/>
        </w:rPr>
      </w:pPr>
    </w:p>
    <w:p w14:paraId="7FD8016C" w14:textId="77777777" w:rsidR="00A04EB6" w:rsidRDefault="00A04EB6" w:rsidP="00CE4668">
      <w:pPr>
        <w:autoSpaceDE w:val="0"/>
        <w:autoSpaceDN w:val="0"/>
        <w:adjustRightInd w:val="0"/>
        <w:rPr>
          <w:rFonts w:asciiTheme="minorHAnsi" w:hAnsiTheme="minorHAnsi" w:cstheme="minorHAnsi"/>
          <w:b/>
          <w:i/>
          <w:sz w:val="22"/>
          <w:szCs w:val="22"/>
        </w:rPr>
      </w:pPr>
    </w:p>
    <w:p w14:paraId="63942496" w14:textId="77777777" w:rsidR="00A04EB6" w:rsidRDefault="00A04EB6" w:rsidP="00CE4668">
      <w:pPr>
        <w:autoSpaceDE w:val="0"/>
        <w:autoSpaceDN w:val="0"/>
        <w:adjustRightInd w:val="0"/>
        <w:rPr>
          <w:rFonts w:asciiTheme="minorHAnsi" w:hAnsiTheme="minorHAnsi" w:cstheme="minorHAnsi"/>
          <w:b/>
          <w:i/>
          <w:sz w:val="22"/>
          <w:szCs w:val="22"/>
        </w:rPr>
      </w:pPr>
    </w:p>
    <w:p w14:paraId="21481FAA" w14:textId="77777777" w:rsidR="00A04EB6" w:rsidRDefault="00A04EB6" w:rsidP="00CE4668">
      <w:pPr>
        <w:autoSpaceDE w:val="0"/>
        <w:autoSpaceDN w:val="0"/>
        <w:adjustRightInd w:val="0"/>
        <w:rPr>
          <w:rFonts w:asciiTheme="minorHAnsi" w:hAnsiTheme="minorHAnsi" w:cstheme="minorHAnsi"/>
          <w:b/>
          <w:i/>
          <w:sz w:val="22"/>
          <w:szCs w:val="22"/>
        </w:rPr>
      </w:pPr>
    </w:p>
    <w:p w14:paraId="24002127" w14:textId="77777777" w:rsidR="00A04EB6" w:rsidRDefault="00A04EB6" w:rsidP="00CE4668">
      <w:pPr>
        <w:autoSpaceDE w:val="0"/>
        <w:autoSpaceDN w:val="0"/>
        <w:adjustRightInd w:val="0"/>
        <w:rPr>
          <w:rFonts w:asciiTheme="minorHAnsi" w:hAnsiTheme="minorHAnsi" w:cstheme="minorHAnsi"/>
          <w:b/>
          <w:i/>
          <w:sz w:val="22"/>
          <w:szCs w:val="22"/>
        </w:rPr>
      </w:pPr>
    </w:p>
    <w:p w14:paraId="2F313A23" w14:textId="77777777" w:rsidR="00A04EB6" w:rsidRDefault="00A04EB6" w:rsidP="00CE4668">
      <w:pPr>
        <w:autoSpaceDE w:val="0"/>
        <w:autoSpaceDN w:val="0"/>
        <w:adjustRightInd w:val="0"/>
        <w:rPr>
          <w:rFonts w:asciiTheme="minorHAnsi" w:hAnsiTheme="minorHAnsi" w:cstheme="minorHAnsi"/>
          <w:b/>
          <w:i/>
          <w:sz w:val="22"/>
          <w:szCs w:val="22"/>
        </w:rPr>
      </w:pPr>
    </w:p>
    <w:p w14:paraId="4ABD86C4" w14:textId="77777777" w:rsidR="00A04EB6" w:rsidRDefault="00A04EB6" w:rsidP="00CE4668">
      <w:pPr>
        <w:autoSpaceDE w:val="0"/>
        <w:autoSpaceDN w:val="0"/>
        <w:adjustRightInd w:val="0"/>
        <w:rPr>
          <w:rFonts w:asciiTheme="minorHAnsi" w:hAnsiTheme="minorHAnsi" w:cstheme="minorHAnsi"/>
          <w:b/>
          <w:i/>
          <w:sz w:val="22"/>
          <w:szCs w:val="22"/>
        </w:rPr>
      </w:pPr>
    </w:p>
    <w:p w14:paraId="55BF1E54" w14:textId="77777777" w:rsidR="00A04EB6" w:rsidRDefault="00A04EB6" w:rsidP="00CE4668">
      <w:pPr>
        <w:autoSpaceDE w:val="0"/>
        <w:autoSpaceDN w:val="0"/>
        <w:adjustRightInd w:val="0"/>
        <w:rPr>
          <w:rFonts w:asciiTheme="minorHAnsi" w:hAnsiTheme="minorHAnsi" w:cstheme="minorHAnsi"/>
          <w:b/>
          <w:i/>
          <w:sz w:val="22"/>
          <w:szCs w:val="22"/>
        </w:rPr>
      </w:pPr>
    </w:p>
    <w:p w14:paraId="070A5FCC" w14:textId="77777777" w:rsidR="00A04EB6" w:rsidRDefault="00A04EB6" w:rsidP="00CE4668">
      <w:pPr>
        <w:autoSpaceDE w:val="0"/>
        <w:autoSpaceDN w:val="0"/>
        <w:adjustRightInd w:val="0"/>
        <w:rPr>
          <w:rFonts w:asciiTheme="minorHAnsi" w:hAnsiTheme="minorHAnsi" w:cstheme="minorHAnsi"/>
          <w:b/>
          <w:i/>
          <w:sz w:val="22"/>
          <w:szCs w:val="22"/>
        </w:rPr>
      </w:pPr>
    </w:p>
    <w:p w14:paraId="75725EE5" w14:textId="77777777" w:rsidR="00A04EB6" w:rsidRDefault="00A04EB6" w:rsidP="00CE4668">
      <w:pPr>
        <w:autoSpaceDE w:val="0"/>
        <w:autoSpaceDN w:val="0"/>
        <w:adjustRightInd w:val="0"/>
        <w:rPr>
          <w:rFonts w:asciiTheme="minorHAnsi" w:hAnsiTheme="minorHAnsi" w:cstheme="minorHAnsi"/>
          <w:b/>
          <w:i/>
          <w:sz w:val="22"/>
          <w:szCs w:val="22"/>
        </w:rPr>
      </w:pPr>
    </w:p>
    <w:p w14:paraId="48F755DA" w14:textId="77777777" w:rsidR="00A04EB6" w:rsidRDefault="00A04EB6" w:rsidP="00CE4668">
      <w:pPr>
        <w:autoSpaceDE w:val="0"/>
        <w:autoSpaceDN w:val="0"/>
        <w:adjustRightInd w:val="0"/>
        <w:rPr>
          <w:rFonts w:asciiTheme="minorHAnsi" w:hAnsiTheme="minorHAnsi" w:cstheme="minorHAnsi"/>
          <w:b/>
          <w:i/>
          <w:sz w:val="22"/>
          <w:szCs w:val="22"/>
        </w:rPr>
      </w:pPr>
    </w:p>
    <w:p w14:paraId="0911F26C" w14:textId="77777777" w:rsidR="00A04EB6" w:rsidRDefault="00A04EB6" w:rsidP="00CE4668">
      <w:pPr>
        <w:autoSpaceDE w:val="0"/>
        <w:autoSpaceDN w:val="0"/>
        <w:adjustRightInd w:val="0"/>
        <w:rPr>
          <w:rFonts w:asciiTheme="minorHAnsi" w:hAnsiTheme="minorHAnsi" w:cstheme="minorHAnsi"/>
          <w:b/>
          <w:i/>
          <w:sz w:val="22"/>
          <w:szCs w:val="22"/>
        </w:rPr>
      </w:pPr>
    </w:p>
    <w:p w14:paraId="2BD089D5" w14:textId="77777777" w:rsidR="00A04EB6" w:rsidRDefault="00A04EB6" w:rsidP="00CE4668">
      <w:pPr>
        <w:autoSpaceDE w:val="0"/>
        <w:autoSpaceDN w:val="0"/>
        <w:adjustRightInd w:val="0"/>
        <w:rPr>
          <w:rFonts w:asciiTheme="minorHAnsi" w:hAnsiTheme="minorHAnsi" w:cstheme="minorHAnsi"/>
          <w:b/>
          <w:i/>
          <w:sz w:val="22"/>
          <w:szCs w:val="22"/>
        </w:rPr>
      </w:pPr>
    </w:p>
    <w:p w14:paraId="30D68AC5" w14:textId="77777777" w:rsidR="00A04EB6" w:rsidRDefault="00A04EB6" w:rsidP="00CE4668">
      <w:pPr>
        <w:autoSpaceDE w:val="0"/>
        <w:autoSpaceDN w:val="0"/>
        <w:adjustRightInd w:val="0"/>
        <w:rPr>
          <w:rFonts w:asciiTheme="minorHAnsi" w:hAnsiTheme="minorHAnsi" w:cstheme="minorHAnsi"/>
          <w:b/>
          <w:i/>
          <w:sz w:val="22"/>
          <w:szCs w:val="22"/>
        </w:rPr>
      </w:pPr>
    </w:p>
    <w:p w14:paraId="73712129" w14:textId="77777777" w:rsidR="00A04EB6" w:rsidRDefault="00A04EB6" w:rsidP="00CE4668">
      <w:pPr>
        <w:autoSpaceDE w:val="0"/>
        <w:autoSpaceDN w:val="0"/>
        <w:adjustRightInd w:val="0"/>
        <w:rPr>
          <w:rFonts w:asciiTheme="minorHAnsi" w:hAnsiTheme="minorHAnsi" w:cstheme="minorHAnsi"/>
          <w:b/>
          <w:i/>
          <w:sz w:val="22"/>
          <w:szCs w:val="22"/>
        </w:rPr>
      </w:pPr>
    </w:p>
    <w:p w14:paraId="0FC175B2" w14:textId="77777777" w:rsidR="00A04EB6" w:rsidRPr="00CE4668" w:rsidRDefault="00A04EB6" w:rsidP="00CE4668">
      <w:pPr>
        <w:autoSpaceDE w:val="0"/>
        <w:autoSpaceDN w:val="0"/>
        <w:adjustRightInd w:val="0"/>
        <w:rPr>
          <w:rFonts w:asciiTheme="minorHAnsi" w:hAnsiTheme="minorHAnsi" w:cstheme="minorHAnsi"/>
          <w:b/>
          <w:i/>
          <w:sz w:val="22"/>
          <w:szCs w:val="22"/>
        </w:rPr>
      </w:pPr>
    </w:p>
    <w:p w14:paraId="23AAA0DA" w14:textId="77777777" w:rsidR="00CE4668" w:rsidRPr="00CE4668" w:rsidRDefault="00CE4668" w:rsidP="00CE4668">
      <w:pPr>
        <w:ind w:left="4956"/>
        <w:jc w:val="center"/>
        <w:rPr>
          <w:rFonts w:asciiTheme="minorHAnsi" w:hAnsiTheme="minorHAnsi" w:cstheme="minorHAnsi"/>
          <w:sz w:val="22"/>
          <w:szCs w:val="22"/>
        </w:rPr>
      </w:pPr>
      <w:r w:rsidRPr="00CE4668">
        <w:rPr>
          <w:rFonts w:asciiTheme="minorHAnsi" w:hAnsiTheme="minorHAnsi" w:cstheme="minorHAnsi"/>
          <w:sz w:val="22"/>
          <w:szCs w:val="22"/>
        </w:rPr>
        <w:lastRenderedPageBreak/>
        <w:tab/>
        <w:t xml:space="preserve">                    Il RUP Dirigente Scolastico</w:t>
      </w:r>
    </w:p>
    <w:p w14:paraId="197F0B52" w14:textId="77777777" w:rsidR="00566D97" w:rsidRDefault="00566D97"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08437670" w14:textId="454B9A0D" w:rsidR="00C20594" w:rsidRPr="00C20594" w:rsidRDefault="00C20594" w:rsidP="00C20594">
      <w:pPr>
        <w:widowControl w:val="0"/>
        <w:suppressAutoHyphens/>
        <w:autoSpaceDE w:val="0"/>
        <w:spacing w:line="276" w:lineRule="auto"/>
        <w:rPr>
          <w:rFonts w:asciiTheme="minorHAnsi" w:eastAsiaTheme="minorEastAsia" w:hAnsiTheme="minorHAnsi" w:cstheme="minorHAnsi"/>
          <w:sz w:val="18"/>
          <w:szCs w:val="18"/>
        </w:rPr>
      </w:pPr>
      <w:r w:rsidRPr="00C20594">
        <w:rPr>
          <w:rFonts w:asciiTheme="minorHAnsi" w:eastAsiaTheme="minorEastAsia" w:hAnsiTheme="minorHAnsi" w:cstheme="minorHAnsi"/>
          <w:b/>
          <w:sz w:val="22"/>
          <w:szCs w:val="22"/>
          <w:u w:val="single"/>
          <w:lang w:eastAsia="ar-SA"/>
        </w:rPr>
        <w:t>ALLEGATO A</w:t>
      </w:r>
      <w:r>
        <w:rPr>
          <w:rFonts w:asciiTheme="minorHAnsi" w:eastAsiaTheme="minorEastAsia" w:hAnsiTheme="minorHAnsi" w:cstheme="minorHAnsi"/>
          <w:sz w:val="22"/>
          <w:szCs w:val="22"/>
          <w:u w:val="single"/>
          <w:lang w:eastAsia="ar-SA"/>
        </w:rPr>
        <w:t xml:space="preserve"> </w:t>
      </w:r>
      <w:r w:rsidRPr="00C20594">
        <w:rPr>
          <w:rFonts w:asciiTheme="minorHAnsi" w:eastAsiaTheme="minorEastAsia" w:hAnsiTheme="minorHAnsi" w:cstheme="minorHAnsi"/>
          <w:sz w:val="22"/>
          <w:szCs w:val="22"/>
          <w:u w:val="single"/>
          <w:lang w:eastAsia="ar-SA"/>
        </w:rPr>
        <w:t xml:space="preserve">istanza di partecipazione FIGURE PROFESSIONALI </w:t>
      </w:r>
      <w:r w:rsidR="003C5971">
        <w:rPr>
          <w:rFonts w:asciiTheme="minorHAnsi" w:eastAsiaTheme="minorEastAsia" w:hAnsiTheme="minorHAnsi" w:cstheme="minorHAnsi"/>
          <w:sz w:val="22"/>
          <w:szCs w:val="22"/>
          <w:u w:val="single"/>
          <w:lang w:eastAsia="ar-SA"/>
        </w:rPr>
        <w:t xml:space="preserve">PNRR </w:t>
      </w:r>
      <w:r w:rsidR="00C949B2">
        <w:rPr>
          <w:rFonts w:asciiTheme="minorHAnsi" w:eastAsiaTheme="minorEastAsia" w:hAnsiTheme="minorHAnsi" w:cstheme="minorHAnsi"/>
          <w:sz w:val="22"/>
          <w:szCs w:val="22"/>
          <w:u w:val="single"/>
          <w:lang w:eastAsia="ar-SA"/>
        </w:rPr>
        <w:t xml:space="preserve">MULTILINGUISMO </w:t>
      </w:r>
      <w:r w:rsidR="00A04EB6">
        <w:rPr>
          <w:rFonts w:asciiTheme="minorHAnsi" w:eastAsiaTheme="minorEastAsia" w:hAnsiTheme="minorHAnsi" w:cstheme="minorHAnsi"/>
          <w:sz w:val="22"/>
          <w:szCs w:val="22"/>
          <w:u w:val="single"/>
          <w:lang w:eastAsia="ar-SA"/>
        </w:rPr>
        <w:t>DOCENTI</w:t>
      </w:r>
    </w:p>
    <w:p w14:paraId="1F236674" w14:textId="77777777" w:rsidR="00C20594" w:rsidRPr="00C20594" w:rsidRDefault="00C20594" w:rsidP="00C20594">
      <w:pPr>
        <w:autoSpaceDE w:val="0"/>
        <w:spacing w:line="276"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t xml:space="preserve">      </w:t>
      </w:r>
    </w:p>
    <w:p w14:paraId="2C1E39B9" w14:textId="77777777" w:rsidR="00C20594" w:rsidRPr="00C20594" w:rsidRDefault="00C20594" w:rsidP="00C20594">
      <w:pPr>
        <w:autoSpaceDE w:val="0"/>
        <w:spacing w:line="276" w:lineRule="auto"/>
        <w:ind w:left="5664" w:firstLine="708"/>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Al Dirigente Scolastico</w:t>
      </w:r>
    </w:p>
    <w:p w14:paraId="1E992FEC" w14:textId="77777777" w:rsidR="00C20594" w:rsidRPr="00C20594" w:rsidRDefault="00C20594" w:rsidP="00C20594">
      <w:pPr>
        <w:autoSpaceDE w:val="0"/>
        <w:spacing w:line="276" w:lineRule="auto"/>
        <w:rPr>
          <w:rFonts w:asciiTheme="minorHAnsi" w:eastAsiaTheme="minorEastAsia" w:hAnsiTheme="minorHAnsi" w:cstheme="minorHAnsi"/>
          <w:sz w:val="22"/>
          <w:szCs w:val="22"/>
        </w:rPr>
      </w:pPr>
    </w:p>
    <w:p w14:paraId="75D02FAC"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Il/la sottoscritto/a_____________________________________________________________</w:t>
      </w:r>
    </w:p>
    <w:p w14:paraId="4EC1C980"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nato/a a _______________________________________________ il ____________________</w:t>
      </w:r>
    </w:p>
    <w:p w14:paraId="7B5C229E"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codice fiscale |__|__|__|__|__|__|__|__|__|__|__|__|__|__|__|__|</w:t>
      </w:r>
    </w:p>
    <w:p w14:paraId="18A8EF8D"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residente a ___________________________via_____________________________________</w:t>
      </w:r>
    </w:p>
    <w:p w14:paraId="23FABA48"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recapito tel. _____________________________ recapito cell. _____________________</w:t>
      </w:r>
    </w:p>
    <w:p w14:paraId="64C92FA0"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indirizzo E-Mail _______________________________indirizzo PEC______________________________</w:t>
      </w:r>
    </w:p>
    <w:p w14:paraId="1534F44E" w14:textId="77777777" w:rsidR="00C20594" w:rsidRPr="00C20594" w:rsidRDefault="00C20594" w:rsidP="00C20594">
      <w:pPr>
        <w:autoSpaceDE w:val="0"/>
        <w:spacing w:line="480" w:lineRule="auto"/>
        <w:rPr>
          <w:rFonts w:asciiTheme="minorHAnsi" w:eastAsiaTheme="minorEastAsia" w:hAnsiTheme="minorHAnsi" w:cstheme="minorHAnsi"/>
          <w:b/>
          <w:sz w:val="18"/>
          <w:szCs w:val="18"/>
        </w:rPr>
      </w:pPr>
      <w:r w:rsidRPr="00C20594">
        <w:rPr>
          <w:rFonts w:asciiTheme="minorHAnsi" w:eastAsiaTheme="minorEastAsia" w:hAnsiTheme="minorHAnsi" w:cstheme="minorHAnsi"/>
          <w:sz w:val="22"/>
          <w:szCs w:val="22"/>
        </w:rPr>
        <w:t>in servizio presso ______________________________ con la qualifica di __________________</w:t>
      </w:r>
    </w:p>
    <w:p w14:paraId="2B8D0C62" w14:textId="77777777" w:rsidR="00C20594" w:rsidRPr="00C20594" w:rsidRDefault="00C20594" w:rsidP="00C20594">
      <w:pPr>
        <w:autoSpaceDE w:val="0"/>
        <w:spacing w:line="480" w:lineRule="auto"/>
        <w:jc w:val="center"/>
        <w:rPr>
          <w:rFonts w:ascii="Arial" w:eastAsiaTheme="minorEastAsia" w:hAnsi="Arial" w:cs="Arial"/>
          <w:sz w:val="18"/>
          <w:szCs w:val="18"/>
        </w:rPr>
      </w:pPr>
      <w:r w:rsidRPr="00C20594">
        <w:rPr>
          <w:rFonts w:ascii="Arial" w:eastAsiaTheme="minorEastAsia" w:hAnsi="Arial" w:cs="Arial"/>
          <w:b/>
          <w:sz w:val="18"/>
          <w:szCs w:val="18"/>
        </w:rPr>
        <w:t>CHIEDE</w:t>
      </w:r>
    </w:p>
    <w:p w14:paraId="5D20E058" w14:textId="5546A77D" w:rsidR="00C20594" w:rsidRPr="00C20594" w:rsidRDefault="00C20594" w:rsidP="00C20594">
      <w:pPr>
        <w:autoSpaceDE w:val="0"/>
        <w:spacing w:line="480" w:lineRule="auto"/>
        <w:rPr>
          <w:rFonts w:ascii="Arial" w:eastAsiaTheme="minorEastAsia" w:hAnsi="Arial" w:cs="Arial"/>
          <w:sz w:val="18"/>
          <w:szCs w:val="18"/>
        </w:rPr>
      </w:pPr>
      <w:r w:rsidRPr="00C20594">
        <w:rPr>
          <w:rFonts w:ascii="Arial" w:eastAsiaTheme="minorEastAsia" w:hAnsi="Arial" w:cs="Arial"/>
          <w:sz w:val="18"/>
          <w:szCs w:val="18"/>
        </w:rPr>
        <w:t>Di partecipare alla selezione per l’attribuzione dell’incarico di</w:t>
      </w:r>
      <w:r w:rsidR="0067471F">
        <w:rPr>
          <w:rFonts w:ascii="Arial" w:eastAsiaTheme="minorEastAsia" w:hAnsi="Arial" w:cs="Arial"/>
          <w:sz w:val="18"/>
          <w:szCs w:val="18"/>
        </w:rPr>
        <w:t xml:space="preserve"> COMPONENTE DEL </w:t>
      </w:r>
      <w:r w:rsidR="00A04EB6">
        <w:rPr>
          <w:rFonts w:ascii="Arial" w:eastAsiaTheme="minorEastAsia" w:hAnsi="Arial" w:cs="Arial"/>
          <w:sz w:val="18"/>
          <w:szCs w:val="18"/>
        </w:rPr>
        <w:t>GRUPPO DI LAVORO</w:t>
      </w:r>
      <w:r w:rsidRPr="00C20594">
        <w:rPr>
          <w:rFonts w:ascii="Arial" w:eastAsiaTheme="minorEastAsia" w:hAnsi="Arial" w:cs="Arial"/>
          <w:sz w:val="18"/>
          <w:szCs w:val="18"/>
        </w:rPr>
        <w:t xml:space="preserve"> relativamente al progetto </w:t>
      </w:r>
      <w:r w:rsidR="00A04EB6">
        <w:rPr>
          <w:rFonts w:ascii="Arial" w:eastAsiaTheme="minorEastAsia" w:hAnsi="Arial" w:cs="Arial"/>
          <w:sz w:val="18"/>
          <w:szCs w:val="18"/>
        </w:rPr>
        <w:t>di cui in oggetto</w:t>
      </w:r>
      <w:r>
        <w:rPr>
          <w:rFonts w:ascii="Arial" w:eastAsiaTheme="minorEastAsia" w:hAnsi="Arial" w:cs="Arial"/>
          <w:sz w:val="18"/>
          <w:szCs w:val="18"/>
        </w:rPr>
        <w:t xml:space="preserve"> </w:t>
      </w:r>
    </w:p>
    <w:tbl>
      <w:tblPr>
        <w:tblW w:w="10201" w:type="dxa"/>
        <w:tblLayout w:type="fixed"/>
        <w:tblCellMar>
          <w:left w:w="70" w:type="dxa"/>
          <w:right w:w="70" w:type="dxa"/>
        </w:tblCellMar>
        <w:tblLook w:val="04A0" w:firstRow="1" w:lastRow="0" w:firstColumn="1" w:lastColumn="0" w:noHBand="0" w:noVBand="1"/>
      </w:tblPr>
      <w:tblGrid>
        <w:gridCol w:w="6799"/>
        <w:gridCol w:w="3402"/>
      </w:tblGrid>
      <w:tr w:rsidR="00743857" w:rsidRPr="00C20594" w14:paraId="25F394FB" w14:textId="77777777" w:rsidTr="00C949B2">
        <w:trPr>
          <w:trHeight w:val="174"/>
        </w:trPr>
        <w:tc>
          <w:tcPr>
            <w:tcW w:w="6799" w:type="dxa"/>
            <w:tcBorders>
              <w:top w:val="single" w:sz="4" w:space="0" w:color="auto"/>
              <w:left w:val="single" w:sz="4" w:space="0" w:color="000000"/>
              <w:bottom w:val="single" w:sz="4" w:space="0" w:color="auto"/>
              <w:right w:val="single" w:sz="4" w:space="0" w:color="auto"/>
            </w:tcBorders>
            <w:shd w:val="clear" w:color="auto" w:fill="CCCCFF"/>
          </w:tcPr>
          <w:p w14:paraId="62EFB104" w14:textId="77777777" w:rsidR="00743857" w:rsidRPr="00C20594" w:rsidRDefault="00743857" w:rsidP="00C20594">
            <w:pPr>
              <w:suppressAutoHyphens/>
              <w:spacing w:after="200"/>
              <w:mirrorIndents/>
              <w:rPr>
                <w:rFonts w:ascii="Arial" w:eastAsiaTheme="minorEastAsia" w:hAnsi="Arial" w:cs="Arial"/>
                <w:b/>
                <w:bCs/>
                <w:color w:val="333333"/>
                <w:sz w:val="18"/>
                <w:szCs w:val="18"/>
              </w:rPr>
            </w:pPr>
            <w:r w:rsidRPr="00C20594">
              <w:rPr>
                <w:rFonts w:ascii="Arial" w:eastAsiaTheme="minorEastAsia" w:hAnsi="Arial" w:cs="Arial"/>
                <w:b/>
                <w:bCs/>
                <w:color w:val="333333"/>
                <w:sz w:val="18"/>
                <w:szCs w:val="18"/>
              </w:rPr>
              <w:t>Ruolo per il quale si concorre</w:t>
            </w:r>
          </w:p>
        </w:tc>
        <w:tc>
          <w:tcPr>
            <w:tcW w:w="3402" w:type="dxa"/>
            <w:tcBorders>
              <w:top w:val="single" w:sz="4" w:space="0" w:color="auto"/>
              <w:left w:val="single" w:sz="4" w:space="0" w:color="000000"/>
              <w:bottom w:val="single" w:sz="4" w:space="0" w:color="auto"/>
              <w:right w:val="single" w:sz="4" w:space="0" w:color="auto"/>
            </w:tcBorders>
            <w:shd w:val="clear" w:color="auto" w:fill="CCCCFF"/>
          </w:tcPr>
          <w:p w14:paraId="2066E1DD" w14:textId="329390A9" w:rsidR="00743857" w:rsidRPr="00C20594" w:rsidRDefault="00743857" w:rsidP="00C20594">
            <w:pPr>
              <w:suppressAutoHyphens/>
              <w:spacing w:after="200"/>
              <w:mirrorIndents/>
              <w:rPr>
                <w:rFonts w:ascii="Arial" w:eastAsiaTheme="minorEastAsia" w:hAnsi="Arial" w:cs="Arial"/>
                <w:b/>
                <w:bCs/>
                <w:color w:val="333333"/>
                <w:sz w:val="18"/>
                <w:szCs w:val="18"/>
              </w:rPr>
            </w:pPr>
            <w:r>
              <w:rPr>
                <w:rFonts w:ascii="Arial" w:eastAsiaTheme="minorEastAsia" w:hAnsi="Arial" w:cs="Arial"/>
                <w:b/>
                <w:bCs/>
                <w:color w:val="333333"/>
                <w:sz w:val="18"/>
                <w:szCs w:val="18"/>
              </w:rPr>
              <w:t xml:space="preserve">Barrare la casella per indicare </w:t>
            </w:r>
            <w:r w:rsidR="00A04EB6">
              <w:rPr>
                <w:rFonts w:ascii="Arial" w:eastAsiaTheme="minorEastAsia" w:hAnsi="Arial" w:cs="Arial"/>
                <w:b/>
                <w:bCs/>
                <w:color w:val="333333"/>
                <w:sz w:val="18"/>
                <w:szCs w:val="18"/>
              </w:rPr>
              <w:t>la</w:t>
            </w:r>
            <w:r w:rsidR="00C949B2">
              <w:rPr>
                <w:rFonts w:ascii="Arial" w:eastAsiaTheme="minorEastAsia" w:hAnsi="Arial" w:cs="Arial"/>
                <w:b/>
                <w:bCs/>
                <w:color w:val="333333"/>
                <w:sz w:val="18"/>
                <w:szCs w:val="18"/>
              </w:rPr>
              <w:t xml:space="preserve"> partecipazione</w:t>
            </w:r>
          </w:p>
        </w:tc>
      </w:tr>
      <w:tr w:rsidR="00EB52E0" w:rsidRPr="00C20594" w14:paraId="61CB437A" w14:textId="77777777" w:rsidTr="00C949B2">
        <w:trPr>
          <w:trHeight w:val="555"/>
        </w:trPr>
        <w:tc>
          <w:tcPr>
            <w:tcW w:w="6799" w:type="dxa"/>
            <w:tcBorders>
              <w:top w:val="single" w:sz="4" w:space="0" w:color="auto"/>
              <w:left w:val="single" w:sz="4" w:space="0" w:color="000000"/>
              <w:bottom w:val="single" w:sz="4" w:space="0" w:color="auto"/>
              <w:right w:val="single" w:sz="4" w:space="0" w:color="auto"/>
            </w:tcBorders>
          </w:tcPr>
          <w:p w14:paraId="06F8D036" w14:textId="129445B9" w:rsidR="00EB52E0" w:rsidRPr="00C20594" w:rsidRDefault="00EB52E0" w:rsidP="00EB52E0">
            <w:pPr>
              <w:suppressAutoHyphens/>
              <w:spacing w:after="200"/>
              <w:mirrorIndents/>
              <w:rPr>
                <w:rFonts w:asciiTheme="minorHAnsi" w:eastAsiaTheme="minorEastAsia" w:hAnsiTheme="minorHAnsi" w:cstheme="minorHAnsi"/>
                <w:b/>
                <w:bCs/>
                <w:color w:val="333333"/>
                <w:sz w:val="22"/>
                <w:szCs w:val="22"/>
              </w:rPr>
            </w:pPr>
            <w:r w:rsidRPr="00983B40">
              <w:t xml:space="preserve">Componente del </w:t>
            </w:r>
            <w:r w:rsidR="00C949B2">
              <w:t xml:space="preserve">gruppo di lavoro </w:t>
            </w:r>
          </w:p>
        </w:tc>
        <w:tc>
          <w:tcPr>
            <w:tcW w:w="3402" w:type="dxa"/>
            <w:tcBorders>
              <w:top w:val="single" w:sz="4" w:space="0" w:color="auto"/>
              <w:left w:val="single" w:sz="4" w:space="0" w:color="000000"/>
              <w:bottom w:val="single" w:sz="4" w:space="0" w:color="auto"/>
              <w:right w:val="single" w:sz="4" w:space="0" w:color="auto"/>
            </w:tcBorders>
          </w:tcPr>
          <w:p w14:paraId="12585540" w14:textId="77777777" w:rsidR="00EB52E0" w:rsidRPr="00C20594" w:rsidRDefault="00EB52E0" w:rsidP="00EB52E0">
            <w:pPr>
              <w:suppressAutoHyphens/>
              <w:spacing w:after="200"/>
              <w:mirrorIndents/>
              <w:rPr>
                <w:rFonts w:asciiTheme="minorHAnsi" w:eastAsiaTheme="minorEastAsia" w:hAnsiTheme="minorHAnsi" w:cstheme="minorHAnsi"/>
                <w:b/>
                <w:bCs/>
                <w:color w:val="333333"/>
                <w:sz w:val="22"/>
                <w:szCs w:val="22"/>
              </w:rPr>
            </w:pPr>
          </w:p>
        </w:tc>
      </w:tr>
    </w:tbl>
    <w:p w14:paraId="4DE8873F" w14:textId="77777777" w:rsidR="00C20594" w:rsidRPr="00C20594" w:rsidRDefault="00C20594" w:rsidP="00C20594">
      <w:pPr>
        <w:autoSpaceDE w:val="0"/>
        <w:spacing w:after="200"/>
        <w:mirrorIndents/>
        <w:rPr>
          <w:rFonts w:asciiTheme="minorHAnsi" w:eastAsiaTheme="minorEastAsia" w:hAnsiTheme="minorHAnsi" w:cstheme="minorHAnsi"/>
          <w:sz w:val="22"/>
          <w:szCs w:val="22"/>
        </w:rPr>
      </w:pPr>
    </w:p>
    <w:p w14:paraId="6C995340" w14:textId="77777777" w:rsidR="00C20594" w:rsidRPr="00C20594" w:rsidRDefault="00C20594" w:rsidP="00C20594">
      <w:pPr>
        <w:autoSpaceDE w:val="0"/>
        <w:spacing w:after="200"/>
        <w:mirrorIndents/>
        <w:rPr>
          <w:rFonts w:ascii="Arial" w:eastAsiaTheme="minorEastAsia" w:hAnsi="Arial" w:cs="Arial"/>
          <w:sz w:val="18"/>
          <w:szCs w:val="18"/>
          <w:lang w:eastAsia="ar-SA"/>
        </w:rPr>
      </w:pPr>
      <w:r w:rsidRPr="00C20594">
        <w:rPr>
          <w:rFonts w:ascii="Arial" w:eastAsiaTheme="minorEastAsia" w:hAnsi="Arial" w:cs="Arial"/>
          <w:sz w:val="18"/>
          <w:szCs w:val="18"/>
        </w:rPr>
        <w:t>A tal fine, consapevole della responsabilità penale e della decadenza da eventuali benefici acquisiti</w:t>
      </w:r>
      <w:r w:rsidRPr="00C20594">
        <w:rPr>
          <w:rFonts w:ascii="Arial" w:eastAsiaTheme="minorEastAsia" w:hAnsi="Arial" w:cs="Arial"/>
          <w:sz w:val="18"/>
          <w:szCs w:val="18"/>
          <w:lang w:eastAsia="ar-SA"/>
        </w:rPr>
        <w:t>. N</w:t>
      </w:r>
      <w:r w:rsidRPr="00C20594">
        <w:rPr>
          <w:rFonts w:ascii="Arial" w:eastAsiaTheme="minorEastAsia" w:hAnsi="Arial" w:cs="Arial"/>
          <w:sz w:val="18"/>
          <w:szCs w:val="18"/>
        </w:rPr>
        <w:t xml:space="preserve">el caso di dichiarazioni mendaci, </w:t>
      </w:r>
      <w:r w:rsidRPr="00C20594">
        <w:rPr>
          <w:rFonts w:ascii="Arial" w:eastAsiaTheme="minorEastAsia" w:hAnsi="Arial" w:cs="Arial"/>
          <w:b/>
          <w:sz w:val="18"/>
          <w:szCs w:val="18"/>
        </w:rPr>
        <w:t>dichiara</w:t>
      </w:r>
      <w:r w:rsidRPr="00C20594">
        <w:rPr>
          <w:rFonts w:ascii="Arial" w:eastAsiaTheme="minorEastAsia" w:hAnsi="Arial" w:cs="Arial"/>
          <w:sz w:val="18"/>
          <w:szCs w:val="18"/>
        </w:rPr>
        <w:t xml:space="preserve"> sotto la propria responsabilità quanto segue:</w:t>
      </w:r>
    </w:p>
    <w:p w14:paraId="511BB682"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aver preso visione delle condizioni previste dal bando</w:t>
      </w:r>
    </w:p>
    <w:p w14:paraId="2F358799"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in godimento dei diritti politici</w:t>
      </w:r>
    </w:p>
    <w:p w14:paraId="339FC16A" w14:textId="317F4DCB"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di non aver subito condanne penali ovvero di avere i seguenti provvedimenti penali</w:t>
      </w:r>
    </w:p>
    <w:p w14:paraId="12CBC844" w14:textId="77777777" w:rsidR="00C20594" w:rsidRPr="00C20594" w:rsidRDefault="00C20594" w:rsidP="00C20594">
      <w:pPr>
        <w:autoSpaceDE w:val="0"/>
        <w:spacing w:after="200"/>
        <w:contextualSpacing/>
        <w:mirrorIndents/>
        <w:rPr>
          <w:rFonts w:ascii="Arial" w:eastAsiaTheme="minorEastAsia" w:hAnsi="Arial" w:cs="Arial"/>
        </w:rPr>
      </w:pPr>
    </w:p>
    <w:p w14:paraId="2ECE9A7E" w14:textId="77777777" w:rsidR="00C20594" w:rsidRPr="00C20594" w:rsidRDefault="00C20594" w:rsidP="00C20594">
      <w:pPr>
        <w:autoSpaceDE w:val="0"/>
        <w:spacing w:after="200"/>
        <w:contextualSpacing/>
        <w:mirrorIndents/>
        <w:rPr>
          <w:rFonts w:ascii="Arial" w:eastAsiaTheme="minorEastAsia" w:hAnsi="Arial" w:cs="Arial"/>
          <w:sz w:val="18"/>
          <w:szCs w:val="18"/>
        </w:rPr>
      </w:pPr>
      <w:r w:rsidRPr="00C20594">
        <w:rPr>
          <w:rFonts w:ascii="Arial" w:eastAsiaTheme="minorEastAsia" w:hAnsi="Arial" w:cs="Arial"/>
        </w:rPr>
        <w:t>__________________________________________________________________</w:t>
      </w:r>
    </w:p>
    <w:p w14:paraId="5BFFE39D" w14:textId="77777777" w:rsidR="00EB52E0" w:rsidRPr="00EB52E0" w:rsidRDefault="00EB52E0" w:rsidP="00EB52E0">
      <w:pPr>
        <w:suppressAutoHyphens/>
        <w:autoSpaceDE w:val="0"/>
        <w:spacing w:after="200" w:line="276" w:lineRule="auto"/>
        <w:ind w:left="720"/>
        <w:mirrorIndents/>
        <w:rPr>
          <w:rFonts w:ascii="Arial" w:eastAsiaTheme="minorEastAsia" w:hAnsi="Arial" w:cs="Arial"/>
        </w:rPr>
      </w:pPr>
    </w:p>
    <w:p w14:paraId="470999AE" w14:textId="2FF819BB"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non avere procedimenti penali pendenti, ovvero di avere i seguenti procedimenti penali pendenti: </w:t>
      </w:r>
    </w:p>
    <w:p w14:paraId="5659941B" w14:textId="77777777" w:rsidR="00C20594" w:rsidRPr="00C20594" w:rsidRDefault="00C20594" w:rsidP="00C20594">
      <w:pPr>
        <w:autoSpaceDE w:val="0"/>
        <w:spacing w:after="200"/>
        <w:contextualSpacing/>
        <w:mirrorIndents/>
        <w:rPr>
          <w:rFonts w:ascii="Arial" w:eastAsiaTheme="minorEastAsia" w:hAnsi="Arial" w:cs="Arial"/>
        </w:rPr>
      </w:pPr>
    </w:p>
    <w:p w14:paraId="4593BF3A" w14:textId="77777777" w:rsidR="00C20594" w:rsidRPr="00C20594" w:rsidRDefault="00C20594" w:rsidP="00C20594">
      <w:pPr>
        <w:autoSpaceDE w:val="0"/>
        <w:spacing w:after="200"/>
        <w:contextualSpacing/>
        <w:mirrorIndents/>
        <w:rPr>
          <w:rFonts w:ascii="Arial" w:eastAsiaTheme="minorEastAsia" w:hAnsi="Arial" w:cs="Arial"/>
          <w:sz w:val="18"/>
          <w:szCs w:val="18"/>
        </w:rPr>
      </w:pPr>
      <w:r w:rsidRPr="00C20594">
        <w:rPr>
          <w:rFonts w:ascii="Arial" w:eastAsiaTheme="minorEastAsia" w:hAnsi="Arial" w:cs="Arial"/>
        </w:rPr>
        <w:t>__________________________________________________________________</w:t>
      </w:r>
    </w:p>
    <w:p w14:paraId="4A0D341C" w14:textId="77777777" w:rsidR="00EB52E0" w:rsidRDefault="00EB52E0" w:rsidP="00EB52E0">
      <w:pPr>
        <w:suppressAutoHyphens/>
        <w:autoSpaceDE w:val="0"/>
        <w:spacing w:after="200" w:line="276" w:lineRule="auto"/>
        <w:ind w:left="720"/>
        <w:mirrorIndents/>
        <w:rPr>
          <w:rFonts w:ascii="Arial" w:eastAsiaTheme="minorEastAsia" w:hAnsi="Arial" w:cs="Arial"/>
          <w:sz w:val="18"/>
          <w:szCs w:val="18"/>
        </w:rPr>
      </w:pPr>
    </w:p>
    <w:p w14:paraId="501BF1BB" w14:textId="6C77C6A9"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impegnarsi a documentare puntualmente tutta l’attività svolta</w:t>
      </w:r>
    </w:p>
    <w:p w14:paraId="5B156EB8"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disponibile ad adattarsi al calendario definito dal Gruppo Operativo di Piano</w:t>
      </w:r>
    </w:p>
    <w:p w14:paraId="06D20897" w14:textId="50807122" w:rsidR="0008242F" w:rsidRPr="00EB52E0" w:rsidRDefault="00C20594" w:rsidP="0008242F">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non essere in alcuna delle condizioni di incompatibilità con l’incarico previsti dalla norma vigente</w:t>
      </w:r>
    </w:p>
    <w:p w14:paraId="1F8530BE" w14:textId="2489EC60" w:rsidR="00C20594" w:rsidRPr="005E1D00" w:rsidRDefault="00C20594" w:rsidP="005E1D00">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avere la competenza informatica l’uso della piattaforma on line “Gestione progetti </w:t>
      </w:r>
      <w:r w:rsidR="00EB52E0">
        <w:rPr>
          <w:rFonts w:ascii="Arial" w:eastAsiaTheme="minorEastAsia" w:hAnsi="Arial" w:cs="Arial"/>
          <w:sz w:val="18"/>
          <w:szCs w:val="18"/>
        </w:rPr>
        <w:t>PNRR</w:t>
      </w:r>
      <w:r w:rsidRPr="00C20594">
        <w:rPr>
          <w:rFonts w:ascii="Arial" w:eastAsiaTheme="minorEastAsia" w:hAnsi="Arial" w:cs="Arial"/>
          <w:sz w:val="18"/>
          <w:szCs w:val="18"/>
        </w:rPr>
        <w:t>”</w:t>
      </w:r>
    </w:p>
    <w:p w14:paraId="3B9D2D50" w14:textId="3AE830CF" w:rsidR="00D52F60" w:rsidRPr="005E1D00" w:rsidRDefault="00C20594" w:rsidP="00C20594">
      <w:pPr>
        <w:autoSpaceDE w:val="0"/>
        <w:spacing w:after="200"/>
        <w:mirrorIndents/>
        <w:rPr>
          <w:rFonts w:asciiTheme="minorHAnsi" w:eastAsiaTheme="minorEastAsia" w:hAnsiTheme="minorHAnsi" w:cstheme="minorBidi"/>
          <w:sz w:val="22"/>
          <w:szCs w:val="22"/>
        </w:rPr>
      </w:pPr>
      <w:r w:rsidRPr="00C20594">
        <w:rPr>
          <w:rFonts w:asciiTheme="minorHAnsi" w:eastAsiaTheme="minorEastAsia" w:hAnsiTheme="minorHAnsi" w:cstheme="minorBidi"/>
          <w:sz w:val="18"/>
          <w:szCs w:val="18"/>
        </w:rPr>
        <w:lastRenderedPageBreak/>
        <w:t>Data___________________ firma</w:t>
      </w:r>
      <w:r w:rsidRPr="00C20594">
        <w:rPr>
          <w:rFonts w:asciiTheme="minorHAnsi" w:eastAsiaTheme="minorEastAsia" w:hAnsiTheme="minorHAnsi" w:cstheme="minorBidi"/>
          <w:sz w:val="22"/>
          <w:szCs w:val="22"/>
        </w:rPr>
        <w:t>_____________________________________________</w:t>
      </w:r>
    </w:p>
    <w:p w14:paraId="7B09DBE0" w14:textId="77777777" w:rsidR="00C20594" w:rsidRPr="00C20594"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 xml:space="preserve">Si allega alla presente </w:t>
      </w:r>
    </w:p>
    <w:p w14:paraId="44450B99" w14:textId="77777777"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Documento di identità in fotocopia</w:t>
      </w:r>
    </w:p>
    <w:p w14:paraId="27DAC3BA" w14:textId="77777777"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Allegato B (griglia di valutazione)</w:t>
      </w:r>
    </w:p>
    <w:p w14:paraId="0E937391" w14:textId="7BD83CA2"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Curriculum Vita</w:t>
      </w:r>
      <w:r w:rsidR="00EB52E0">
        <w:rPr>
          <w:rFonts w:ascii="Arial" w:eastAsiaTheme="minorEastAsia" w:hAnsi="Arial" w:cs="Arial"/>
          <w:sz w:val="18"/>
          <w:szCs w:val="18"/>
        </w:rPr>
        <w:t>e</w:t>
      </w:r>
    </w:p>
    <w:p w14:paraId="49C52F9B" w14:textId="77777777" w:rsidR="00C20594" w:rsidRPr="00C20594" w:rsidRDefault="00C20594" w:rsidP="00C20594">
      <w:pPr>
        <w:widowControl w:val="0"/>
        <w:tabs>
          <w:tab w:val="left" w:pos="480"/>
        </w:tabs>
        <w:suppressAutoHyphens/>
        <w:autoSpaceDE w:val="0"/>
        <w:mirrorIndents/>
        <w:rPr>
          <w:rFonts w:ascii="Arial" w:eastAsiaTheme="minorEastAsia" w:hAnsi="Arial" w:cs="Arial"/>
          <w:sz w:val="18"/>
          <w:szCs w:val="18"/>
        </w:rPr>
      </w:pPr>
      <w:r w:rsidRPr="00C20594">
        <w:rPr>
          <w:rFonts w:ascii="Arial" w:eastAsiaTheme="minorEastAsia" w:hAnsi="Arial" w:cs="Arial"/>
          <w:sz w:val="18"/>
          <w:szCs w:val="18"/>
        </w:rPr>
        <w:t xml:space="preserve">N.B.: </w:t>
      </w:r>
      <w:r w:rsidRPr="00C20594">
        <w:rPr>
          <w:rFonts w:ascii="Arial" w:eastAsiaTheme="minorEastAsia" w:hAnsi="Arial" w:cs="Arial"/>
          <w:b/>
          <w:sz w:val="18"/>
          <w:szCs w:val="18"/>
          <w:u w:val="single"/>
        </w:rPr>
        <w:t>La domanda priva degli allegati e non firmati non verrà presa in considerazione</w:t>
      </w:r>
    </w:p>
    <w:p w14:paraId="002E1613" w14:textId="77777777" w:rsidR="002B13C0" w:rsidRDefault="002B13C0" w:rsidP="00C20594">
      <w:pPr>
        <w:autoSpaceDE w:val="0"/>
        <w:autoSpaceDN w:val="0"/>
        <w:adjustRightInd w:val="0"/>
        <w:spacing w:after="200"/>
        <w:mirrorIndents/>
        <w:rPr>
          <w:rFonts w:ascii="Arial" w:eastAsiaTheme="minorEastAsia" w:hAnsi="Arial" w:cs="Arial"/>
          <w:b/>
          <w:sz w:val="18"/>
          <w:szCs w:val="18"/>
        </w:rPr>
      </w:pPr>
    </w:p>
    <w:p w14:paraId="2CC03469" w14:textId="60719355" w:rsidR="00C20594" w:rsidRPr="00C20594" w:rsidRDefault="00C20594" w:rsidP="002B13C0">
      <w:pPr>
        <w:autoSpaceDE w:val="0"/>
        <w:autoSpaceDN w:val="0"/>
        <w:adjustRightInd w:val="0"/>
        <w:spacing w:after="200"/>
        <w:mirrorIndents/>
        <w:jc w:val="center"/>
        <w:rPr>
          <w:rFonts w:ascii="Arial" w:eastAsiaTheme="minorEastAsia" w:hAnsi="Arial" w:cs="Arial"/>
          <w:b/>
          <w:sz w:val="18"/>
          <w:szCs w:val="18"/>
        </w:rPr>
      </w:pPr>
      <w:r w:rsidRPr="00C20594">
        <w:rPr>
          <w:rFonts w:ascii="Arial" w:eastAsiaTheme="minorEastAsia" w:hAnsi="Arial" w:cs="Arial"/>
          <w:b/>
          <w:sz w:val="18"/>
          <w:szCs w:val="18"/>
        </w:rPr>
        <w:t>DICHIARAZIONI AGGIUNTIVE</w:t>
      </w:r>
    </w:p>
    <w:p w14:paraId="64A77795"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Il/la sottoscritto/a, AI SENSI DEGLI ART. 46 E 47 DEL DPR 28.12.2000 N. 445, CONSAPEVOLE DELLA</w:t>
      </w:r>
    </w:p>
    <w:p w14:paraId="07A38E5C"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RESPONSABILITA' PENALE CUI PUO’ ANDARE INCONTRO IN CASO DI AFFERMAZIONI MENDACI AI SENSI</w:t>
      </w:r>
    </w:p>
    <w:p w14:paraId="2899233C"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DELL'ART. 76 DEL MEDESIMO DPR 445/2000 DICHIARA DI AVERE LA NECESSARIA CONOSCENZA DELLA</w:t>
      </w:r>
    </w:p>
    <w:p w14:paraId="15E97709" w14:textId="1A71F840"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 xml:space="preserve">PIATTAFORMA </w:t>
      </w:r>
      <w:r w:rsidR="0067471F">
        <w:rPr>
          <w:rFonts w:ascii="Arial" w:eastAsiaTheme="minorEastAsia" w:hAnsi="Arial" w:cs="Arial"/>
          <w:b/>
          <w:i/>
          <w:sz w:val="18"/>
          <w:szCs w:val="18"/>
        </w:rPr>
        <w:t>PNRR</w:t>
      </w:r>
      <w:r w:rsidRPr="00C20594">
        <w:rPr>
          <w:rFonts w:ascii="Arial" w:eastAsiaTheme="minorEastAsia" w:hAnsi="Arial" w:cs="Arial"/>
          <w:b/>
          <w:i/>
          <w:sz w:val="18"/>
          <w:szCs w:val="18"/>
        </w:rPr>
        <w:t xml:space="preserve"> E DI QUANT’ALTRO OCCORRENTE PER SVOLGERE CON CORRETTEZZA TEMPESTIVITA’ ED EFFICACIA I COMPITI INERENTI </w:t>
      </w:r>
      <w:r w:rsidR="00C949B2">
        <w:rPr>
          <w:rFonts w:ascii="Arial" w:eastAsiaTheme="minorEastAsia" w:hAnsi="Arial" w:cs="Arial"/>
          <w:b/>
          <w:i/>
          <w:sz w:val="18"/>
          <w:szCs w:val="18"/>
        </w:rPr>
        <w:t>AL</w:t>
      </w:r>
      <w:r w:rsidRPr="00C20594">
        <w:rPr>
          <w:rFonts w:ascii="Arial" w:eastAsiaTheme="minorEastAsia" w:hAnsi="Arial" w:cs="Arial"/>
          <w:b/>
          <w:i/>
          <w:sz w:val="18"/>
          <w:szCs w:val="18"/>
        </w:rPr>
        <w:t>LA FIGURA PROFESSIONALE PER LA QUALE SI PARTECIPA</w:t>
      </w:r>
      <w:r w:rsidR="0067471F">
        <w:rPr>
          <w:rFonts w:ascii="Arial" w:eastAsiaTheme="minorEastAsia" w:hAnsi="Arial" w:cs="Arial"/>
          <w:b/>
          <w:i/>
          <w:sz w:val="18"/>
          <w:szCs w:val="18"/>
        </w:rPr>
        <w:t xml:space="preserve"> OVVERO DI ACQUISIRLA NEI TEMPI PREVISTI DALL’INCARICO</w:t>
      </w:r>
    </w:p>
    <w:p w14:paraId="38885DA0" w14:textId="77777777" w:rsidR="00C20594" w:rsidRPr="00C20594" w:rsidRDefault="00C20594" w:rsidP="00C20594">
      <w:pPr>
        <w:autoSpaceDE w:val="0"/>
        <w:spacing w:after="200"/>
        <w:mirrorIndents/>
        <w:rPr>
          <w:rFonts w:ascii="Arial" w:eastAsiaTheme="minorEastAsia" w:hAnsi="Arial" w:cs="Arial"/>
          <w:sz w:val="18"/>
          <w:szCs w:val="18"/>
        </w:rPr>
      </w:pPr>
    </w:p>
    <w:p w14:paraId="5E350780" w14:textId="224B9200" w:rsidR="000E446C"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482CC4F8" w14:textId="77777777" w:rsidR="002B13C0" w:rsidRDefault="002B13C0" w:rsidP="00C20594">
      <w:pPr>
        <w:autoSpaceDE w:val="0"/>
        <w:spacing w:after="200"/>
        <w:mirrorIndents/>
        <w:rPr>
          <w:rFonts w:ascii="Arial" w:eastAsiaTheme="minorEastAsia" w:hAnsi="Arial" w:cs="Arial"/>
          <w:sz w:val="18"/>
          <w:szCs w:val="18"/>
        </w:rPr>
      </w:pPr>
    </w:p>
    <w:p w14:paraId="6B4A6260" w14:textId="788D360E" w:rsidR="00C20594"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Il/la sottoscritto/a, ai sensi della legge 196/03, autorizza e alle successive modifiche e integrazioni GDPR 679/2016, autorizza l’istituto______________________ al trattamento dei dati contenuti nella presente autocertificazione esclusivamente nell’ambito e per i fini istituzionali della Pubblica Amministrazione</w:t>
      </w:r>
    </w:p>
    <w:p w14:paraId="5C5FC0BA" w14:textId="77777777" w:rsidR="002B13C0" w:rsidRPr="00C20594" w:rsidRDefault="002B13C0" w:rsidP="00C20594">
      <w:pPr>
        <w:autoSpaceDE w:val="0"/>
        <w:spacing w:after="200"/>
        <w:mirrorIndents/>
        <w:rPr>
          <w:rFonts w:ascii="Arial" w:eastAsiaTheme="minorEastAsia" w:hAnsi="Arial" w:cs="Arial"/>
          <w:sz w:val="18"/>
          <w:szCs w:val="18"/>
        </w:rPr>
      </w:pPr>
    </w:p>
    <w:p w14:paraId="7217749C" w14:textId="535B6EFA" w:rsidR="005E1D00" w:rsidRDefault="00C20594" w:rsidP="00EB52E0">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75BD6048" w14:textId="7D23A6D5" w:rsidR="00566D97" w:rsidRDefault="00566D97" w:rsidP="00EB52E0">
      <w:pPr>
        <w:autoSpaceDE w:val="0"/>
        <w:spacing w:after="200"/>
        <w:mirrorIndents/>
        <w:rPr>
          <w:rFonts w:ascii="Arial" w:eastAsiaTheme="minorEastAsia" w:hAnsi="Arial" w:cs="Arial"/>
          <w:sz w:val="18"/>
          <w:szCs w:val="18"/>
        </w:rPr>
      </w:pPr>
    </w:p>
    <w:p w14:paraId="5BC4432C" w14:textId="1351CA53" w:rsidR="00566D97" w:rsidRDefault="00566D97" w:rsidP="00EB52E0">
      <w:pPr>
        <w:autoSpaceDE w:val="0"/>
        <w:spacing w:after="200"/>
        <w:mirrorIndents/>
        <w:rPr>
          <w:rFonts w:ascii="Arial" w:eastAsiaTheme="minorEastAsia" w:hAnsi="Arial" w:cs="Arial"/>
          <w:sz w:val="18"/>
          <w:szCs w:val="18"/>
        </w:rPr>
      </w:pPr>
    </w:p>
    <w:p w14:paraId="43CB95BD" w14:textId="743C475A" w:rsidR="00566D97" w:rsidRDefault="00566D97" w:rsidP="00EB52E0">
      <w:pPr>
        <w:autoSpaceDE w:val="0"/>
        <w:spacing w:after="200"/>
        <w:mirrorIndents/>
        <w:rPr>
          <w:rFonts w:ascii="Arial" w:eastAsiaTheme="minorEastAsia" w:hAnsi="Arial" w:cs="Arial"/>
          <w:sz w:val="18"/>
          <w:szCs w:val="18"/>
        </w:rPr>
      </w:pPr>
    </w:p>
    <w:p w14:paraId="478A43C7" w14:textId="1E56FB58" w:rsidR="00566D97" w:rsidRDefault="00566D97" w:rsidP="00EB52E0">
      <w:pPr>
        <w:autoSpaceDE w:val="0"/>
        <w:spacing w:after="200"/>
        <w:mirrorIndents/>
        <w:rPr>
          <w:rFonts w:ascii="Arial" w:eastAsiaTheme="minorEastAsia" w:hAnsi="Arial" w:cs="Arial"/>
          <w:sz w:val="18"/>
          <w:szCs w:val="18"/>
        </w:rPr>
      </w:pPr>
    </w:p>
    <w:p w14:paraId="09F50E7A" w14:textId="193917F1" w:rsidR="00566D97" w:rsidRDefault="00566D97" w:rsidP="00EB52E0">
      <w:pPr>
        <w:autoSpaceDE w:val="0"/>
        <w:spacing w:after="200"/>
        <w:mirrorIndents/>
        <w:rPr>
          <w:rFonts w:ascii="Arial" w:eastAsiaTheme="minorEastAsia" w:hAnsi="Arial" w:cs="Arial"/>
          <w:sz w:val="18"/>
          <w:szCs w:val="18"/>
        </w:rPr>
      </w:pPr>
    </w:p>
    <w:p w14:paraId="3E58462D" w14:textId="5B890D14" w:rsidR="00566D97" w:rsidRDefault="00566D97" w:rsidP="00EB52E0">
      <w:pPr>
        <w:autoSpaceDE w:val="0"/>
        <w:spacing w:after="200"/>
        <w:mirrorIndents/>
        <w:rPr>
          <w:rFonts w:ascii="Arial" w:eastAsiaTheme="minorEastAsia" w:hAnsi="Arial" w:cs="Arial"/>
          <w:sz w:val="18"/>
          <w:szCs w:val="18"/>
        </w:rPr>
      </w:pPr>
    </w:p>
    <w:p w14:paraId="33C7A536" w14:textId="0D19E681" w:rsidR="00566D97" w:rsidRDefault="00566D97" w:rsidP="00EB52E0">
      <w:pPr>
        <w:autoSpaceDE w:val="0"/>
        <w:spacing w:after="200"/>
        <w:mirrorIndents/>
        <w:rPr>
          <w:rFonts w:ascii="Arial" w:eastAsiaTheme="minorEastAsia" w:hAnsi="Arial" w:cs="Arial"/>
          <w:sz w:val="18"/>
          <w:szCs w:val="18"/>
        </w:rPr>
      </w:pPr>
    </w:p>
    <w:p w14:paraId="35ACAD31" w14:textId="3C7D11D5" w:rsidR="00566D97" w:rsidRDefault="00566D97" w:rsidP="00EB52E0">
      <w:pPr>
        <w:autoSpaceDE w:val="0"/>
        <w:spacing w:after="200"/>
        <w:mirrorIndents/>
        <w:rPr>
          <w:rFonts w:ascii="Arial" w:eastAsiaTheme="minorEastAsia" w:hAnsi="Arial" w:cs="Arial"/>
          <w:sz w:val="18"/>
          <w:szCs w:val="18"/>
        </w:rPr>
      </w:pPr>
    </w:p>
    <w:p w14:paraId="2521FAD6" w14:textId="23A0B125" w:rsidR="00566D97" w:rsidRDefault="00566D97" w:rsidP="00EB52E0">
      <w:pPr>
        <w:autoSpaceDE w:val="0"/>
        <w:spacing w:after="200"/>
        <w:mirrorIndents/>
        <w:rPr>
          <w:rFonts w:ascii="Arial" w:eastAsiaTheme="minorEastAsia" w:hAnsi="Arial" w:cs="Arial"/>
          <w:sz w:val="18"/>
          <w:szCs w:val="18"/>
        </w:rPr>
      </w:pPr>
    </w:p>
    <w:p w14:paraId="66B8A444" w14:textId="5482BE03" w:rsidR="00566D97" w:rsidRDefault="00566D97" w:rsidP="00EB52E0">
      <w:pPr>
        <w:autoSpaceDE w:val="0"/>
        <w:spacing w:after="200"/>
        <w:mirrorIndents/>
        <w:rPr>
          <w:rFonts w:ascii="Arial" w:eastAsiaTheme="minorEastAsia" w:hAnsi="Arial" w:cs="Arial"/>
          <w:sz w:val="18"/>
          <w:szCs w:val="18"/>
        </w:rPr>
      </w:pPr>
    </w:p>
    <w:p w14:paraId="36C055DA" w14:textId="0BAA6118" w:rsidR="00566D97" w:rsidRDefault="00566D97" w:rsidP="00EB52E0">
      <w:pPr>
        <w:autoSpaceDE w:val="0"/>
        <w:spacing w:after="200"/>
        <w:mirrorIndents/>
        <w:rPr>
          <w:rFonts w:ascii="Arial" w:eastAsiaTheme="minorEastAsia" w:hAnsi="Arial" w:cs="Arial"/>
          <w:sz w:val="18"/>
          <w:szCs w:val="18"/>
        </w:rPr>
      </w:pPr>
    </w:p>
    <w:p w14:paraId="366CFF66" w14:textId="77777777" w:rsidR="00A04EB6" w:rsidRDefault="00A04EB6" w:rsidP="00EB52E0">
      <w:pPr>
        <w:autoSpaceDE w:val="0"/>
        <w:spacing w:after="200"/>
        <w:mirrorIndents/>
        <w:rPr>
          <w:rFonts w:ascii="Arial" w:eastAsiaTheme="minorEastAsia" w:hAnsi="Arial" w:cs="Arial"/>
          <w:sz w:val="18"/>
          <w:szCs w:val="18"/>
        </w:rPr>
      </w:pPr>
    </w:p>
    <w:p w14:paraId="126540BE" w14:textId="77777777" w:rsidR="00A04EB6" w:rsidRDefault="00A04EB6" w:rsidP="00EB52E0">
      <w:pPr>
        <w:autoSpaceDE w:val="0"/>
        <w:spacing w:after="200"/>
        <w:mirrorIndents/>
        <w:rPr>
          <w:rFonts w:ascii="Arial" w:eastAsiaTheme="minorEastAsia" w:hAnsi="Arial" w:cs="Arial"/>
          <w:sz w:val="18"/>
          <w:szCs w:val="18"/>
        </w:rPr>
      </w:pPr>
    </w:p>
    <w:p w14:paraId="225B817B" w14:textId="2B830228" w:rsidR="00566D97" w:rsidRDefault="00566D97" w:rsidP="00EB52E0">
      <w:pPr>
        <w:autoSpaceDE w:val="0"/>
        <w:spacing w:after="200"/>
        <w:mirrorIndents/>
        <w:rPr>
          <w:rFonts w:ascii="Arial" w:eastAsiaTheme="minorEastAsia" w:hAnsi="Arial" w:cs="Arial"/>
          <w:sz w:val="18"/>
          <w:szCs w:val="18"/>
        </w:rPr>
      </w:pPr>
    </w:p>
    <w:p w14:paraId="20318FA0" w14:textId="285FB342" w:rsidR="002B13C0" w:rsidRDefault="002B13C0" w:rsidP="00EB52E0">
      <w:pPr>
        <w:autoSpaceDE w:val="0"/>
        <w:spacing w:after="200"/>
        <w:mirrorIndents/>
        <w:rPr>
          <w:rFonts w:ascii="Arial" w:eastAsiaTheme="minorEastAsia" w:hAnsi="Arial" w:cs="Arial"/>
          <w:sz w:val="18"/>
          <w:szCs w:val="18"/>
        </w:rPr>
      </w:pPr>
    </w:p>
    <w:p w14:paraId="7A6CC569" w14:textId="77777777" w:rsidR="002B13C0" w:rsidRDefault="002B13C0" w:rsidP="00EB52E0">
      <w:pPr>
        <w:autoSpaceDE w:val="0"/>
        <w:spacing w:after="200"/>
        <w:mirrorIndents/>
        <w:rPr>
          <w:rFonts w:ascii="Arial" w:eastAsiaTheme="minorEastAsia" w:hAnsi="Arial" w:cs="Arial"/>
          <w:sz w:val="18"/>
          <w:szCs w:val="18"/>
        </w:rPr>
      </w:pPr>
    </w:p>
    <w:p w14:paraId="4EA338A0" w14:textId="77777777" w:rsidR="00BC6129" w:rsidRPr="00EB52E0" w:rsidRDefault="00BC6129" w:rsidP="00EB52E0">
      <w:pPr>
        <w:autoSpaceDE w:val="0"/>
        <w:spacing w:after="200"/>
        <w:mirrorIndents/>
        <w:rPr>
          <w:rFonts w:ascii="Arial" w:eastAsiaTheme="minorEastAsia" w:hAnsi="Arial" w:cs="Arial"/>
          <w:sz w:val="18"/>
          <w:szCs w:val="18"/>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C20594" w:rsidRPr="00C20594" w14:paraId="77AE8854" w14:textId="77777777" w:rsidTr="00EB52E0">
        <w:trPr>
          <w:trHeight w:val="699"/>
        </w:trPr>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8FF0280" w14:textId="150D454A" w:rsidR="002B13C0" w:rsidRDefault="00C20594" w:rsidP="00C20594">
            <w:pPr>
              <w:jc w:val="center"/>
              <w:rPr>
                <w:b/>
                <w:sz w:val="24"/>
                <w:szCs w:val="24"/>
              </w:rPr>
            </w:pPr>
            <w:r w:rsidRPr="00C20594">
              <w:rPr>
                <w:b/>
                <w:bCs/>
                <w:sz w:val="24"/>
                <w:szCs w:val="24"/>
              </w:rPr>
              <w:lastRenderedPageBreak/>
              <w:br w:type="page"/>
              <w:t xml:space="preserve">ALLEGATO B: </w:t>
            </w:r>
            <w:r w:rsidRPr="00C20594">
              <w:rPr>
                <w:b/>
                <w:sz w:val="24"/>
                <w:szCs w:val="24"/>
              </w:rPr>
              <w:t xml:space="preserve">GRIGLIA DI VALUTAZIONE DEI TITOLI PER </w:t>
            </w:r>
            <w:r w:rsidR="005E1D00">
              <w:rPr>
                <w:b/>
                <w:sz w:val="24"/>
                <w:szCs w:val="24"/>
              </w:rPr>
              <w:t xml:space="preserve">COMPONENTI DEL </w:t>
            </w:r>
            <w:r w:rsidR="00E50C85">
              <w:rPr>
                <w:b/>
                <w:sz w:val="24"/>
                <w:szCs w:val="24"/>
              </w:rPr>
              <w:t xml:space="preserve">GRUPPO DI LAVORO </w:t>
            </w:r>
          </w:p>
          <w:p w14:paraId="01ECE234" w14:textId="5FD58FE2" w:rsidR="00C20594" w:rsidRPr="002B13C0" w:rsidRDefault="00C20594" w:rsidP="00C20594">
            <w:pPr>
              <w:jc w:val="center"/>
              <w:rPr>
                <w:b/>
                <w:i/>
                <w:iCs/>
                <w:sz w:val="24"/>
                <w:szCs w:val="24"/>
              </w:rPr>
            </w:pPr>
          </w:p>
        </w:tc>
      </w:tr>
      <w:tr w:rsidR="00C20594" w:rsidRPr="00C20594" w14:paraId="30630665" w14:textId="77777777" w:rsidTr="006C27E3">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DC41ABB" w14:textId="7D13ADD6" w:rsidR="00AC21A5" w:rsidRPr="00AC21A5" w:rsidRDefault="00C20594" w:rsidP="00C20594">
            <w:pPr>
              <w:snapToGrid w:val="0"/>
              <w:rPr>
                <w:b/>
                <w:sz w:val="22"/>
                <w:szCs w:val="22"/>
              </w:rPr>
            </w:pPr>
            <w:r w:rsidRPr="00AC21A5">
              <w:rPr>
                <w:b/>
                <w:sz w:val="22"/>
                <w:szCs w:val="22"/>
                <w:u w:val="single"/>
              </w:rPr>
              <w:t>Criteri di ammissione:</w:t>
            </w:r>
            <w:r w:rsidRPr="00AC21A5">
              <w:rPr>
                <w:b/>
                <w:sz w:val="22"/>
                <w:szCs w:val="22"/>
              </w:rPr>
              <w:t xml:space="preserve"> </w:t>
            </w:r>
          </w:p>
          <w:p w14:paraId="78E8143D" w14:textId="6753E16B" w:rsidR="00AC21A5" w:rsidRPr="00AC21A5" w:rsidRDefault="00C20594" w:rsidP="00C20594">
            <w:pPr>
              <w:pStyle w:val="Paragrafoelenco"/>
              <w:numPr>
                <w:ilvl w:val="0"/>
                <w:numId w:val="26"/>
              </w:numPr>
              <w:rPr>
                <w:b/>
                <w:sz w:val="22"/>
                <w:szCs w:val="22"/>
              </w:rPr>
            </w:pPr>
            <w:r w:rsidRPr="00AC21A5">
              <w:rPr>
                <w:b/>
                <w:sz w:val="22"/>
                <w:szCs w:val="22"/>
              </w:rPr>
              <w:t>essere docente interno per tutto il periodo dell’incarico</w:t>
            </w:r>
          </w:p>
          <w:p w14:paraId="4232C2AC" w14:textId="3CB32401" w:rsidR="00AC21A5" w:rsidRPr="002B13C0" w:rsidRDefault="00EB52E0" w:rsidP="002B13C0">
            <w:pPr>
              <w:pStyle w:val="Paragrafoelenco"/>
              <w:numPr>
                <w:ilvl w:val="0"/>
                <w:numId w:val="26"/>
              </w:numPr>
              <w:rPr>
                <w:b/>
              </w:rPr>
            </w:pPr>
            <w:r>
              <w:rPr>
                <w:b/>
                <w:sz w:val="22"/>
                <w:szCs w:val="22"/>
              </w:rPr>
              <w:t xml:space="preserve">essere in possesso dei requisiti di cui </w:t>
            </w:r>
            <w:r w:rsidR="00566D97">
              <w:rPr>
                <w:b/>
                <w:sz w:val="22"/>
                <w:szCs w:val="22"/>
              </w:rPr>
              <w:t>all’articolo 8 per il</w:t>
            </w:r>
            <w:r>
              <w:rPr>
                <w:b/>
                <w:sz w:val="22"/>
                <w:szCs w:val="22"/>
              </w:rPr>
              <w:t xml:space="preserve"> ruolo per cui si presenta domanda</w:t>
            </w:r>
          </w:p>
        </w:tc>
      </w:tr>
      <w:tr w:rsidR="00C20594" w:rsidRPr="00C20594" w14:paraId="5DE89466" w14:textId="77777777" w:rsidTr="006C27E3">
        <w:tc>
          <w:tcPr>
            <w:tcW w:w="5383" w:type="dxa"/>
            <w:gridSpan w:val="3"/>
            <w:tcBorders>
              <w:top w:val="single" w:sz="4" w:space="0" w:color="000000"/>
              <w:left w:val="single" w:sz="4" w:space="0" w:color="000000"/>
              <w:bottom w:val="single" w:sz="4" w:space="0" w:color="000000"/>
            </w:tcBorders>
            <w:shd w:val="clear" w:color="auto" w:fill="auto"/>
            <w:vAlign w:val="center"/>
          </w:tcPr>
          <w:p w14:paraId="61F91639" w14:textId="77777777" w:rsidR="00C20594" w:rsidRPr="00C20594" w:rsidRDefault="00C20594" w:rsidP="00C20594">
            <w:pPr>
              <w:snapToGrid w:val="0"/>
              <w:rPr>
                <w:b/>
              </w:rPr>
            </w:pPr>
          </w:p>
          <w:p w14:paraId="2BD67821" w14:textId="77777777" w:rsidR="00C20594" w:rsidRPr="00C20594" w:rsidRDefault="00C20594" w:rsidP="00C20594">
            <w:pPr>
              <w:snapToGrid w:val="0"/>
              <w:rPr>
                <w:b/>
              </w:rPr>
            </w:pPr>
            <w:r w:rsidRPr="00C20594">
              <w:rPr>
                <w:b/>
              </w:rPr>
              <w:t>L' ISTRUZIONE, LA FORMAZIONE</w:t>
            </w:r>
          </w:p>
          <w:p w14:paraId="3C6D179C" w14:textId="77777777" w:rsidR="00AC21A5" w:rsidRDefault="00C20594" w:rsidP="00AC21A5">
            <w:pPr>
              <w:snapToGrid w:val="0"/>
              <w:rPr>
                <w:b/>
              </w:rPr>
            </w:pPr>
            <w:r w:rsidRPr="00C20594">
              <w:rPr>
                <w:b/>
              </w:rPr>
              <w:t xml:space="preserve">NELLO SPECIFICO </w:t>
            </w:r>
            <w:r w:rsidR="00AC21A5">
              <w:rPr>
                <w:b/>
              </w:rPr>
              <w:t>DIPARTIMENTO</w:t>
            </w:r>
            <w:r w:rsidRPr="00C20594">
              <w:rPr>
                <w:b/>
              </w:rPr>
              <w:t xml:space="preserve"> IN CUI SI </w:t>
            </w:r>
          </w:p>
          <w:p w14:paraId="5994694E" w14:textId="7E5C88B1" w:rsidR="00C20594" w:rsidRPr="00C20594" w:rsidRDefault="00C20594" w:rsidP="00A04EB6">
            <w:pPr>
              <w:snapToGrid w:val="0"/>
              <w:rPr>
                <w:b/>
              </w:rPr>
            </w:pPr>
            <w:r w:rsidRPr="00C20594">
              <w:rPr>
                <w:b/>
              </w:rPr>
              <w:t>CONCORRE</w:t>
            </w:r>
            <w:r w:rsidR="00AC21A5">
              <w:rPr>
                <w:b/>
              </w:rPr>
              <w:t xml:space="preserve"> </w:t>
            </w:r>
          </w:p>
        </w:tc>
        <w:tc>
          <w:tcPr>
            <w:tcW w:w="1397" w:type="dxa"/>
            <w:tcBorders>
              <w:top w:val="single" w:sz="4" w:space="0" w:color="000000"/>
              <w:left w:val="single" w:sz="4" w:space="0" w:color="000000"/>
              <w:bottom w:val="single" w:sz="4" w:space="0" w:color="000000"/>
            </w:tcBorders>
            <w:shd w:val="clear" w:color="auto" w:fill="auto"/>
          </w:tcPr>
          <w:p w14:paraId="2D98C2BC" w14:textId="77777777" w:rsidR="00C20594" w:rsidRPr="00C20594" w:rsidRDefault="00C20594" w:rsidP="00C20594">
            <w:pPr>
              <w:jc w:val="center"/>
              <w:rPr>
                <w:b/>
              </w:rPr>
            </w:pPr>
            <w:r w:rsidRPr="00C20594">
              <w:rPr>
                <w:b/>
              </w:rPr>
              <w:t>n. riferimento del curriculum</w:t>
            </w:r>
          </w:p>
        </w:tc>
        <w:tc>
          <w:tcPr>
            <w:tcW w:w="1560" w:type="dxa"/>
            <w:tcBorders>
              <w:top w:val="single" w:sz="4" w:space="0" w:color="000000"/>
              <w:left w:val="single" w:sz="4" w:space="0" w:color="000000"/>
              <w:bottom w:val="single" w:sz="4" w:space="0" w:color="000000"/>
            </w:tcBorders>
            <w:shd w:val="clear" w:color="auto" w:fill="auto"/>
          </w:tcPr>
          <w:p w14:paraId="58736144" w14:textId="77777777" w:rsidR="00C20594" w:rsidRPr="00C20594" w:rsidRDefault="00C20594" w:rsidP="00C20594">
            <w:pPr>
              <w:jc w:val="center"/>
              <w:rPr>
                <w:b/>
              </w:rPr>
            </w:pPr>
            <w:r w:rsidRPr="00C20594">
              <w:rPr>
                <w:b/>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5D6745AB" w14:textId="77777777" w:rsidR="00C20594" w:rsidRPr="00C20594" w:rsidRDefault="00C20594" w:rsidP="00C20594">
            <w:pPr>
              <w:jc w:val="center"/>
              <w:rPr>
                <w:b/>
              </w:rPr>
            </w:pPr>
            <w:r w:rsidRPr="00C20594">
              <w:rPr>
                <w:b/>
              </w:rPr>
              <w:t>da compilare a cura della commissione</w:t>
            </w:r>
          </w:p>
        </w:tc>
      </w:tr>
      <w:tr w:rsidR="00C20594" w:rsidRPr="00C20594" w14:paraId="5444C91A" w14:textId="77777777" w:rsidTr="006C27E3">
        <w:tc>
          <w:tcPr>
            <w:tcW w:w="3203" w:type="dxa"/>
            <w:vMerge w:val="restart"/>
            <w:tcBorders>
              <w:top w:val="single" w:sz="4" w:space="0" w:color="000000"/>
              <w:left w:val="single" w:sz="4" w:space="0" w:color="000000"/>
              <w:bottom w:val="single" w:sz="4" w:space="0" w:color="000000"/>
            </w:tcBorders>
            <w:shd w:val="clear" w:color="auto" w:fill="auto"/>
            <w:vAlign w:val="center"/>
          </w:tcPr>
          <w:p w14:paraId="3E9200BF" w14:textId="434BF369" w:rsidR="00C20594" w:rsidRPr="00C20594" w:rsidRDefault="00C20594" w:rsidP="00C20594">
            <w:r w:rsidRPr="00C20594">
              <w:rPr>
                <w:b/>
              </w:rPr>
              <w:t xml:space="preserve">A1. LAUREA </w:t>
            </w:r>
            <w:r w:rsidR="00D72EEE">
              <w:rPr>
                <w:b/>
              </w:rPr>
              <w:t xml:space="preserve">INERENTE AL RUOLO SPECIFICO </w:t>
            </w:r>
            <w:r w:rsidRPr="00C20594">
              <w:t>(vecchio ordinamento o magistrale)</w:t>
            </w:r>
          </w:p>
        </w:tc>
        <w:tc>
          <w:tcPr>
            <w:tcW w:w="1090" w:type="dxa"/>
            <w:vMerge w:val="restart"/>
            <w:tcBorders>
              <w:top w:val="single" w:sz="4" w:space="0" w:color="000000"/>
              <w:left w:val="single" w:sz="4" w:space="0" w:color="000000"/>
            </w:tcBorders>
            <w:shd w:val="clear" w:color="auto" w:fill="auto"/>
            <w:vAlign w:val="center"/>
          </w:tcPr>
          <w:p w14:paraId="02336440" w14:textId="77777777" w:rsidR="00C20594" w:rsidRPr="00C20594" w:rsidRDefault="00C20594" w:rsidP="00C20594">
            <w:pPr>
              <w:snapToGrid w:val="0"/>
            </w:pPr>
            <w:r w:rsidRPr="00C20594">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08999BF5" w14:textId="77777777" w:rsidR="00C20594" w:rsidRPr="00C20594" w:rsidRDefault="00C20594" w:rsidP="00C20594">
            <w:r w:rsidRPr="00C20594">
              <w:rPr>
                <w:b/>
              </w:rPr>
              <w:t>PUNTI</w:t>
            </w:r>
          </w:p>
        </w:tc>
        <w:tc>
          <w:tcPr>
            <w:tcW w:w="1397" w:type="dxa"/>
            <w:tcBorders>
              <w:top w:val="single" w:sz="4" w:space="0" w:color="000000"/>
              <w:left w:val="single" w:sz="4" w:space="0" w:color="000000"/>
              <w:bottom w:val="single" w:sz="4" w:space="0" w:color="000000"/>
            </w:tcBorders>
            <w:shd w:val="clear" w:color="auto" w:fill="auto"/>
            <w:vAlign w:val="center"/>
          </w:tcPr>
          <w:p w14:paraId="0800BC09"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1F3A47F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A0C" w14:textId="77777777" w:rsidR="00C20594" w:rsidRPr="00C20594" w:rsidRDefault="00C20594" w:rsidP="00C20594">
            <w:pPr>
              <w:snapToGrid w:val="0"/>
            </w:pPr>
          </w:p>
        </w:tc>
      </w:tr>
      <w:tr w:rsidR="00C20594" w:rsidRPr="00C20594" w14:paraId="2A97523E" w14:textId="77777777" w:rsidTr="006C27E3">
        <w:tc>
          <w:tcPr>
            <w:tcW w:w="3203" w:type="dxa"/>
            <w:vMerge/>
            <w:tcBorders>
              <w:top w:val="single" w:sz="4" w:space="0" w:color="000000"/>
              <w:left w:val="single" w:sz="4" w:space="0" w:color="000000"/>
              <w:bottom w:val="single" w:sz="4" w:space="0" w:color="000000"/>
            </w:tcBorders>
            <w:shd w:val="clear" w:color="auto" w:fill="auto"/>
            <w:vAlign w:val="center"/>
          </w:tcPr>
          <w:p w14:paraId="6DE3D3DE" w14:textId="77777777" w:rsidR="00C20594" w:rsidRPr="00C20594" w:rsidRDefault="00C20594" w:rsidP="00C20594">
            <w:pPr>
              <w:snapToGrid w:val="0"/>
            </w:pPr>
          </w:p>
        </w:tc>
        <w:tc>
          <w:tcPr>
            <w:tcW w:w="1090" w:type="dxa"/>
            <w:vMerge/>
            <w:tcBorders>
              <w:left w:val="single" w:sz="4" w:space="0" w:color="000000"/>
              <w:bottom w:val="single" w:sz="4" w:space="0" w:color="000000"/>
            </w:tcBorders>
            <w:shd w:val="clear" w:color="auto" w:fill="auto"/>
            <w:vAlign w:val="center"/>
          </w:tcPr>
          <w:p w14:paraId="5843DB4A" w14:textId="77777777" w:rsidR="00C20594" w:rsidRPr="00C20594" w:rsidRDefault="00C20594" w:rsidP="00C20594">
            <w:pPr>
              <w:rPr>
                <w:b/>
              </w:rPr>
            </w:pPr>
          </w:p>
        </w:tc>
        <w:tc>
          <w:tcPr>
            <w:tcW w:w="1090" w:type="dxa"/>
            <w:tcBorders>
              <w:top w:val="single" w:sz="4" w:space="0" w:color="000000"/>
              <w:left w:val="single" w:sz="4" w:space="0" w:color="000000"/>
              <w:bottom w:val="single" w:sz="4" w:space="0" w:color="000000"/>
            </w:tcBorders>
            <w:shd w:val="clear" w:color="auto" w:fill="auto"/>
            <w:vAlign w:val="center"/>
          </w:tcPr>
          <w:p w14:paraId="3E409899" w14:textId="185FF281" w:rsidR="00C20594" w:rsidRPr="00C20594" w:rsidRDefault="002F04D0" w:rsidP="00C20594">
            <w:r>
              <w:rPr>
                <w:b/>
              </w:rPr>
              <w:t>1</w:t>
            </w:r>
            <w:r w:rsidR="00C20594" w:rsidRPr="00C20594">
              <w:rPr>
                <w:b/>
              </w:rPr>
              <w:t>5</w:t>
            </w:r>
          </w:p>
        </w:tc>
        <w:tc>
          <w:tcPr>
            <w:tcW w:w="1397" w:type="dxa"/>
            <w:tcBorders>
              <w:top w:val="single" w:sz="4" w:space="0" w:color="000000"/>
              <w:left w:val="single" w:sz="4" w:space="0" w:color="000000"/>
              <w:bottom w:val="single" w:sz="4" w:space="0" w:color="000000"/>
            </w:tcBorders>
            <w:shd w:val="clear" w:color="auto" w:fill="auto"/>
            <w:vAlign w:val="center"/>
          </w:tcPr>
          <w:p w14:paraId="4F2B02F1"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401CBDD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4589" w14:textId="77777777" w:rsidR="00C20594" w:rsidRPr="00C20594" w:rsidRDefault="00C20594" w:rsidP="00C20594">
            <w:pPr>
              <w:snapToGrid w:val="0"/>
            </w:pPr>
          </w:p>
        </w:tc>
      </w:tr>
      <w:tr w:rsidR="00C20594" w:rsidRPr="00C20594" w14:paraId="1F75AFE0" w14:textId="77777777" w:rsidTr="006C27E3">
        <w:trPr>
          <w:trHeight w:val="115"/>
        </w:trPr>
        <w:tc>
          <w:tcPr>
            <w:tcW w:w="3203" w:type="dxa"/>
            <w:tcBorders>
              <w:top w:val="single" w:sz="4" w:space="0" w:color="000000"/>
              <w:left w:val="single" w:sz="4" w:space="0" w:color="000000"/>
            </w:tcBorders>
            <w:shd w:val="clear" w:color="auto" w:fill="auto"/>
            <w:vAlign w:val="center"/>
          </w:tcPr>
          <w:p w14:paraId="0A3AD437" w14:textId="1D8F732B" w:rsidR="00C20594" w:rsidRPr="00C20594" w:rsidRDefault="00C20594" w:rsidP="00C20594">
            <w:r w:rsidRPr="00C20594">
              <w:rPr>
                <w:b/>
              </w:rPr>
              <w:t>A2. LAUREA</w:t>
            </w:r>
            <w:r w:rsidR="00D72EEE">
              <w:rPr>
                <w:b/>
              </w:rPr>
              <w:t xml:space="preserve"> INERENTE</w:t>
            </w:r>
            <w:r w:rsidRPr="00C20594">
              <w:rPr>
                <w:b/>
              </w:rPr>
              <w:t xml:space="preserve"> </w:t>
            </w:r>
            <w:r w:rsidR="00D72EEE">
              <w:rPr>
                <w:b/>
              </w:rPr>
              <w:t>AL RUOLO SPECIFICO</w:t>
            </w:r>
          </w:p>
          <w:p w14:paraId="0DEC0498" w14:textId="77777777" w:rsidR="00C20594" w:rsidRPr="00C20594" w:rsidRDefault="00C20594" w:rsidP="00C20594">
            <w:pPr>
              <w:rPr>
                <w:b/>
              </w:rPr>
            </w:pPr>
            <w:r w:rsidRPr="00C20594">
              <w:t>(triennale, in alternativa al punto A1)</w:t>
            </w:r>
          </w:p>
        </w:tc>
        <w:tc>
          <w:tcPr>
            <w:tcW w:w="1090" w:type="dxa"/>
            <w:tcBorders>
              <w:top w:val="single" w:sz="4" w:space="0" w:color="000000"/>
              <w:left w:val="single" w:sz="4" w:space="0" w:color="000000"/>
              <w:bottom w:val="single" w:sz="4" w:space="0" w:color="000000"/>
            </w:tcBorders>
            <w:shd w:val="clear" w:color="auto" w:fill="auto"/>
            <w:vAlign w:val="center"/>
          </w:tcPr>
          <w:p w14:paraId="3279010E" w14:textId="77777777" w:rsidR="00C20594" w:rsidRPr="00C20594" w:rsidRDefault="00C20594" w:rsidP="00C20594">
            <w:pPr>
              <w:snapToGrid w:val="0"/>
            </w:pPr>
            <w:r w:rsidRPr="00C20594">
              <w:t>Verrà valutata una sola laurea</w:t>
            </w:r>
          </w:p>
        </w:tc>
        <w:tc>
          <w:tcPr>
            <w:tcW w:w="1090" w:type="dxa"/>
            <w:tcBorders>
              <w:top w:val="single" w:sz="4" w:space="0" w:color="000000"/>
              <w:left w:val="single" w:sz="4" w:space="0" w:color="000000"/>
              <w:bottom w:val="single" w:sz="4" w:space="0" w:color="000000"/>
              <w:right w:val="single" w:sz="4" w:space="0" w:color="auto"/>
            </w:tcBorders>
            <w:shd w:val="clear" w:color="auto" w:fill="auto"/>
            <w:vAlign w:val="center"/>
          </w:tcPr>
          <w:p w14:paraId="672A34A6" w14:textId="77777777" w:rsidR="00C20594" w:rsidRPr="00C20594" w:rsidRDefault="00C20594" w:rsidP="00C20594">
            <w:r w:rsidRPr="00C20594">
              <w:rPr>
                <w:b/>
              </w:rPr>
              <w:t>10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932B7D8" w14:textId="77777777" w:rsidR="00C20594" w:rsidRPr="00C20594" w:rsidRDefault="00C20594" w:rsidP="00C20594">
            <w:pPr>
              <w:snapToGrid w:val="0"/>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C3B6C2" w14:textId="77777777" w:rsidR="00C20594" w:rsidRPr="00C20594" w:rsidRDefault="00C20594" w:rsidP="00C20594">
            <w:pPr>
              <w:snapToGrid w:val="0"/>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446E96C" w14:textId="77777777" w:rsidR="00C20594" w:rsidRPr="00C20594" w:rsidRDefault="00C20594" w:rsidP="00C20594">
            <w:pPr>
              <w:snapToGrid w:val="0"/>
            </w:pPr>
          </w:p>
        </w:tc>
      </w:tr>
      <w:tr w:rsidR="00C20594" w:rsidRPr="00C20594" w14:paraId="591A12BE" w14:textId="77777777" w:rsidTr="006C27E3">
        <w:tc>
          <w:tcPr>
            <w:tcW w:w="3203" w:type="dxa"/>
            <w:tcBorders>
              <w:top w:val="single" w:sz="4" w:space="0" w:color="000000"/>
              <w:left w:val="single" w:sz="4" w:space="0" w:color="000000"/>
              <w:bottom w:val="single" w:sz="4" w:space="0" w:color="000000"/>
            </w:tcBorders>
            <w:shd w:val="clear" w:color="auto" w:fill="auto"/>
            <w:vAlign w:val="center"/>
          </w:tcPr>
          <w:p w14:paraId="00E8DD79" w14:textId="4C8DD8E6" w:rsidR="00C20594" w:rsidRPr="00C20594" w:rsidRDefault="00C20594" w:rsidP="00C20594">
            <w:r w:rsidRPr="00C20594">
              <w:rPr>
                <w:b/>
              </w:rPr>
              <w:t>A3. DIPLOMA</w:t>
            </w:r>
            <w:r w:rsidR="00AC21A5">
              <w:rPr>
                <w:b/>
              </w:rPr>
              <w:t xml:space="preserve"> </w:t>
            </w:r>
            <w:r w:rsidRPr="00C20594">
              <w:t>(in alternativa ai punti A1 e A2)</w:t>
            </w:r>
          </w:p>
        </w:tc>
        <w:tc>
          <w:tcPr>
            <w:tcW w:w="1090" w:type="dxa"/>
            <w:tcBorders>
              <w:top w:val="single" w:sz="4" w:space="0" w:color="000000"/>
              <w:left w:val="single" w:sz="4" w:space="0" w:color="000000"/>
              <w:bottom w:val="single" w:sz="4" w:space="0" w:color="000000"/>
            </w:tcBorders>
            <w:shd w:val="clear" w:color="auto" w:fill="auto"/>
            <w:vAlign w:val="center"/>
          </w:tcPr>
          <w:p w14:paraId="00852E2C" w14:textId="77777777" w:rsidR="00C20594" w:rsidRPr="00C20594" w:rsidRDefault="00C20594" w:rsidP="00C20594">
            <w:pPr>
              <w:snapToGrid w:val="0"/>
            </w:pPr>
            <w:r w:rsidRPr="00C20594">
              <w:t>Verrà valutato un solo diploma</w:t>
            </w:r>
          </w:p>
        </w:tc>
        <w:tc>
          <w:tcPr>
            <w:tcW w:w="1090" w:type="dxa"/>
            <w:tcBorders>
              <w:top w:val="single" w:sz="4" w:space="0" w:color="000000"/>
              <w:left w:val="single" w:sz="4" w:space="0" w:color="000000"/>
              <w:bottom w:val="single" w:sz="4" w:space="0" w:color="000000"/>
            </w:tcBorders>
            <w:shd w:val="clear" w:color="auto" w:fill="auto"/>
            <w:vAlign w:val="center"/>
          </w:tcPr>
          <w:p w14:paraId="1048FED8" w14:textId="77777777" w:rsidR="00C20594" w:rsidRPr="00C20594" w:rsidRDefault="00C20594" w:rsidP="00C20594">
            <w:r w:rsidRPr="00C20594">
              <w:rPr>
                <w:b/>
              </w:rPr>
              <w:t>5</w:t>
            </w:r>
          </w:p>
        </w:tc>
        <w:tc>
          <w:tcPr>
            <w:tcW w:w="1397" w:type="dxa"/>
            <w:tcBorders>
              <w:top w:val="single" w:sz="4" w:space="0" w:color="auto"/>
              <w:left w:val="single" w:sz="4" w:space="0" w:color="000000"/>
              <w:bottom w:val="single" w:sz="4" w:space="0" w:color="000000"/>
            </w:tcBorders>
            <w:shd w:val="clear" w:color="auto" w:fill="auto"/>
            <w:vAlign w:val="center"/>
          </w:tcPr>
          <w:p w14:paraId="5B654D90" w14:textId="77777777" w:rsidR="00C20594" w:rsidRPr="00C20594" w:rsidRDefault="00C20594" w:rsidP="00C20594">
            <w:pPr>
              <w:snapToGrid w:val="0"/>
            </w:pPr>
          </w:p>
        </w:tc>
        <w:tc>
          <w:tcPr>
            <w:tcW w:w="1560" w:type="dxa"/>
            <w:tcBorders>
              <w:top w:val="single" w:sz="4" w:space="0" w:color="auto"/>
              <w:left w:val="single" w:sz="4" w:space="0" w:color="000000"/>
              <w:bottom w:val="single" w:sz="4" w:space="0" w:color="000000"/>
            </w:tcBorders>
            <w:shd w:val="clear" w:color="auto" w:fill="auto"/>
            <w:vAlign w:val="center"/>
          </w:tcPr>
          <w:p w14:paraId="585D7B7E" w14:textId="77777777" w:rsidR="00C20594" w:rsidRPr="00C20594" w:rsidRDefault="00C20594" w:rsidP="00C20594">
            <w:pPr>
              <w:snapToGrid w:val="0"/>
            </w:pPr>
          </w:p>
        </w:tc>
        <w:tc>
          <w:tcPr>
            <w:tcW w:w="1544" w:type="dxa"/>
            <w:tcBorders>
              <w:top w:val="single" w:sz="4" w:space="0" w:color="auto"/>
              <w:left w:val="single" w:sz="4" w:space="0" w:color="000000"/>
              <w:bottom w:val="single" w:sz="4" w:space="0" w:color="000000"/>
              <w:right w:val="single" w:sz="4" w:space="0" w:color="000000"/>
            </w:tcBorders>
            <w:shd w:val="clear" w:color="auto" w:fill="auto"/>
            <w:vAlign w:val="center"/>
          </w:tcPr>
          <w:p w14:paraId="155781C5" w14:textId="77777777" w:rsidR="00C20594" w:rsidRPr="00C20594" w:rsidRDefault="00C20594" w:rsidP="00C20594">
            <w:pPr>
              <w:snapToGrid w:val="0"/>
            </w:pPr>
          </w:p>
        </w:tc>
      </w:tr>
      <w:tr w:rsidR="00C20594" w:rsidRPr="00C20594" w14:paraId="48E76A3D" w14:textId="77777777" w:rsidTr="006C27E3">
        <w:tc>
          <w:tcPr>
            <w:tcW w:w="5383" w:type="dxa"/>
            <w:gridSpan w:val="3"/>
            <w:tcBorders>
              <w:top w:val="single" w:sz="4" w:space="0" w:color="000000"/>
              <w:left w:val="single" w:sz="4" w:space="0" w:color="000000"/>
              <w:bottom w:val="single" w:sz="4" w:space="0" w:color="000000"/>
            </w:tcBorders>
            <w:shd w:val="clear" w:color="auto" w:fill="auto"/>
            <w:vAlign w:val="center"/>
          </w:tcPr>
          <w:p w14:paraId="42B0C752" w14:textId="77777777" w:rsidR="00C20594" w:rsidRPr="00C20594" w:rsidRDefault="00C20594" w:rsidP="00C20594">
            <w:pPr>
              <w:rPr>
                <w:b/>
              </w:rPr>
            </w:pPr>
            <w:r w:rsidRPr="00C20594">
              <w:rPr>
                <w:b/>
              </w:rPr>
              <w:t xml:space="preserve">LE CERTIFICAZIONI OTTENUTE  </w:t>
            </w:r>
          </w:p>
          <w:p w14:paraId="08B9B672" w14:textId="407C8FE9" w:rsidR="00C20594" w:rsidRPr="00A04EB6" w:rsidRDefault="00C20594" w:rsidP="00C20594">
            <w:pPr>
              <w:rPr>
                <w:b/>
                <w:u w:val="single"/>
              </w:rPr>
            </w:pPr>
            <w:r w:rsidRPr="00C20594">
              <w:rPr>
                <w:b/>
                <w:u w:val="single"/>
              </w:rPr>
              <w:t>NELLO SPECIFICO SETTORE IN CUI SI CONCORR</w:t>
            </w:r>
            <w:r w:rsidR="00A04EB6">
              <w:rPr>
                <w:b/>
                <w:u w:val="single"/>
              </w:rPr>
              <w:t>E</w:t>
            </w:r>
            <w:r w:rsidRPr="00C20594">
              <w:rPr>
                <w:b/>
              </w:rPr>
              <w:tab/>
            </w:r>
            <w:r w:rsidRPr="00C20594">
              <w:rPr>
                <w:b/>
              </w:rPr>
              <w:tab/>
            </w:r>
            <w:r w:rsidRPr="00C20594">
              <w:rPr>
                <w:b/>
              </w:rPr>
              <w:tab/>
            </w:r>
          </w:p>
        </w:tc>
        <w:tc>
          <w:tcPr>
            <w:tcW w:w="1397" w:type="dxa"/>
            <w:tcBorders>
              <w:top w:val="single" w:sz="4" w:space="0" w:color="000000"/>
              <w:left w:val="single" w:sz="4" w:space="0" w:color="000000"/>
              <w:bottom w:val="single" w:sz="4" w:space="0" w:color="000000"/>
            </w:tcBorders>
            <w:shd w:val="clear" w:color="auto" w:fill="auto"/>
            <w:vAlign w:val="center"/>
          </w:tcPr>
          <w:p w14:paraId="5798F14E"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16E1887"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FA8B2" w14:textId="77777777" w:rsidR="00C20594" w:rsidRPr="00C20594" w:rsidRDefault="00C20594" w:rsidP="00C20594">
            <w:pPr>
              <w:snapToGrid w:val="0"/>
            </w:pPr>
          </w:p>
        </w:tc>
      </w:tr>
      <w:tr w:rsidR="00C20594" w:rsidRPr="00C20594" w14:paraId="50697572" w14:textId="77777777" w:rsidTr="006C27E3">
        <w:tc>
          <w:tcPr>
            <w:tcW w:w="3203" w:type="dxa"/>
            <w:tcBorders>
              <w:top w:val="single" w:sz="4" w:space="0" w:color="000000"/>
              <w:left w:val="single" w:sz="4" w:space="0" w:color="000000"/>
              <w:bottom w:val="single" w:sz="4" w:space="0" w:color="000000"/>
            </w:tcBorders>
            <w:shd w:val="clear" w:color="auto" w:fill="auto"/>
            <w:vAlign w:val="center"/>
          </w:tcPr>
          <w:p w14:paraId="70E37B20" w14:textId="77777777" w:rsidR="00C20594" w:rsidRPr="00C20594" w:rsidRDefault="00C20594" w:rsidP="00C20594">
            <w:pPr>
              <w:rPr>
                <w:b/>
              </w:rPr>
            </w:pPr>
            <w:r w:rsidRPr="00C20594">
              <w:rPr>
                <w:b/>
              </w:rPr>
              <w:t>B1. COMPETENZE I.C.T. CERTIFICATE riconosciute dal MIUR</w:t>
            </w:r>
          </w:p>
        </w:tc>
        <w:tc>
          <w:tcPr>
            <w:tcW w:w="1090" w:type="dxa"/>
            <w:tcBorders>
              <w:top w:val="single" w:sz="4" w:space="0" w:color="000000"/>
              <w:left w:val="single" w:sz="4" w:space="0" w:color="000000"/>
              <w:bottom w:val="single" w:sz="4" w:space="0" w:color="000000"/>
            </w:tcBorders>
            <w:shd w:val="clear" w:color="auto" w:fill="auto"/>
            <w:vAlign w:val="center"/>
          </w:tcPr>
          <w:p w14:paraId="61F77A14" w14:textId="77777777" w:rsidR="00C20594" w:rsidRPr="00C20594" w:rsidRDefault="00C20594" w:rsidP="00C20594">
            <w:pPr>
              <w:rPr>
                <w:b/>
              </w:rPr>
            </w:pPr>
            <w:r w:rsidRPr="00C20594">
              <w:t>Max 1 cert.</w:t>
            </w:r>
          </w:p>
        </w:tc>
        <w:tc>
          <w:tcPr>
            <w:tcW w:w="1090" w:type="dxa"/>
            <w:tcBorders>
              <w:top w:val="single" w:sz="4" w:space="0" w:color="000000"/>
              <w:left w:val="single" w:sz="4" w:space="0" w:color="000000"/>
              <w:bottom w:val="single" w:sz="4" w:space="0" w:color="000000"/>
            </w:tcBorders>
            <w:shd w:val="clear" w:color="auto" w:fill="auto"/>
            <w:vAlign w:val="center"/>
          </w:tcPr>
          <w:p w14:paraId="6E132A0E" w14:textId="77777777" w:rsidR="00C20594" w:rsidRPr="00C20594" w:rsidRDefault="00C20594" w:rsidP="00C20594">
            <w:r w:rsidRPr="00C20594">
              <w:rPr>
                <w:b/>
              </w:rPr>
              <w:t xml:space="preserve">5 punti </w:t>
            </w:r>
          </w:p>
        </w:tc>
        <w:tc>
          <w:tcPr>
            <w:tcW w:w="1397" w:type="dxa"/>
            <w:tcBorders>
              <w:top w:val="single" w:sz="4" w:space="0" w:color="000000"/>
              <w:left w:val="single" w:sz="4" w:space="0" w:color="000000"/>
              <w:bottom w:val="single" w:sz="4" w:space="0" w:color="000000"/>
            </w:tcBorders>
            <w:shd w:val="clear" w:color="auto" w:fill="auto"/>
            <w:vAlign w:val="center"/>
          </w:tcPr>
          <w:p w14:paraId="70413E4A"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11FF899B"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C85E" w14:textId="77777777" w:rsidR="00C20594" w:rsidRPr="00C20594" w:rsidRDefault="00C20594" w:rsidP="00C20594">
            <w:pPr>
              <w:snapToGrid w:val="0"/>
            </w:pPr>
          </w:p>
        </w:tc>
      </w:tr>
      <w:tr w:rsidR="00C20594" w:rsidRPr="00C20594" w14:paraId="335C01BD" w14:textId="77777777" w:rsidTr="006C27E3">
        <w:trPr>
          <w:trHeight w:val="623"/>
        </w:trPr>
        <w:tc>
          <w:tcPr>
            <w:tcW w:w="5383" w:type="dxa"/>
            <w:gridSpan w:val="3"/>
            <w:tcBorders>
              <w:top w:val="single" w:sz="4" w:space="0" w:color="000000"/>
              <w:left w:val="single" w:sz="4" w:space="0" w:color="000000"/>
              <w:bottom w:val="single" w:sz="4" w:space="0" w:color="000000"/>
            </w:tcBorders>
            <w:shd w:val="clear" w:color="auto" w:fill="auto"/>
            <w:vAlign w:val="center"/>
          </w:tcPr>
          <w:p w14:paraId="2FE8FBED" w14:textId="77777777" w:rsidR="00C20594" w:rsidRPr="00C20594" w:rsidRDefault="00C20594" w:rsidP="00C20594">
            <w:pPr>
              <w:rPr>
                <w:b/>
              </w:rPr>
            </w:pPr>
            <w:r w:rsidRPr="00C20594">
              <w:rPr>
                <w:b/>
              </w:rPr>
              <w:t>LE ESPERIENZE</w:t>
            </w:r>
          </w:p>
          <w:p w14:paraId="18156E12" w14:textId="77777777" w:rsidR="00C20594" w:rsidRPr="00C20594" w:rsidRDefault="00C20594" w:rsidP="00C20594">
            <w:pPr>
              <w:rPr>
                <w:b/>
                <w:u w:val="single"/>
              </w:rPr>
            </w:pPr>
            <w:r w:rsidRPr="00C20594">
              <w:rPr>
                <w:b/>
                <w:u w:val="single"/>
              </w:rPr>
              <w:t>NELLO SPECIFICO SETTORE IN CUI SI CONCORRE</w:t>
            </w:r>
          </w:p>
          <w:p w14:paraId="092C5A25" w14:textId="77777777" w:rsidR="00C20594" w:rsidRPr="00C20594" w:rsidRDefault="00C20594" w:rsidP="00C20594"/>
        </w:tc>
        <w:tc>
          <w:tcPr>
            <w:tcW w:w="1397" w:type="dxa"/>
            <w:tcBorders>
              <w:top w:val="single" w:sz="4" w:space="0" w:color="000000"/>
              <w:left w:val="single" w:sz="4" w:space="0" w:color="000000"/>
              <w:bottom w:val="single" w:sz="4" w:space="0" w:color="000000"/>
            </w:tcBorders>
            <w:shd w:val="clear" w:color="auto" w:fill="auto"/>
            <w:vAlign w:val="center"/>
          </w:tcPr>
          <w:p w14:paraId="058AFA5D"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3FB368C0"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6529C" w14:textId="77777777" w:rsidR="00C20594" w:rsidRPr="00C20594" w:rsidRDefault="00C20594" w:rsidP="00C20594">
            <w:pPr>
              <w:snapToGrid w:val="0"/>
            </w:pPr>
          </w:p>
        </w:tc>
      </w:tr>
      <w:tr w:rsidR="002F04D0" w:rsidRPr="00C20594" w14:paraId="282BE052" w14:textId="77777777" w:rsidTr="006C27E3">
        <w:tc>
          <w:tcPr>
            <w:tcW w:w="3203" w:type="dxa"/>
            <w:tcBorders>
              <w:top w:val="single" w:sz="4" w:space="0" w:color="000000"/>
              <w:left w:val="single" w:sz="4" w:space="0" w:color="000000"/>
              <w:bottom w:val="single" w:sz="4" w:space="0" w:color="000000"/>
            </w:tcBorders>
            <w:shd w:val="clear" w:color="auto" w:fill="auto"/>
          </w:tcPr>
          <w:p w14:paraId="7671F875" w14:textId="37294382" w:rsidR="002F04D0" w:rsidRPr="00C20594" w:rsidRDefault="002F04D0" w:rsidP="00C20594">
            <w:pPr>
              <w:rPr>
                <w:b/>
              </w:rPr>
            </w:pPr>
            <w:r w:rsidRPr="00566D97">
              <w:rPr>
                <w:b/>
              </w:rPr>
              <w:t>C</w:t>
            </w:r>
            <w:r>
              <w:rPr>
                <w:b/>
              </w:rPr>
              <w:t>1</w:t>
            </w:r>
            <w:r w:rsidRPr="00566D97">
              <w:rPr>
                <w:b/>
              </w:rPr>
              <w:t xml:space="preserve">. </w:t>
            </w:r>
            <w:r>
              <w:rPr>
                <w:b/>
              </w:rPr>
              <w:t>PARTECIPAZIONI A GRUPPI DI LAVORO ANCHE ESTERNI ALLA SCUOLA PER IL COORDINAMENTO DI ATTIVITA’ FORMATIVE RIENTRANTI NEL PNRR</w:t>
            </w:r>
          </w:p>
        </w:tc>
        <w:tc>
          <w:tcPr>
            <w:tcW w:w="1090" w:type="dxa"/>
            <w:tcBorders>
              <w:top w:val="single" w:sz="4" w:space="0" w:color="000000"/>
              <w:left w:val="single" w:sz="4" w:space="0" w:color="000000"/>
              <w:bottom w:val="single" w:sz="4" w:space="0" w:color="000000"/>
            </w:tcBorders>
            <w:shd w:val="clear" w:color="auto" w:fill="auto"/>
          </w:tcPr>
          <w:p w14:paraId="0D55934C" w14:textId="351F2B3E" w:rsidR="002F04D0" w:rsidRPr="00C20594" w:rsidRDefault="002F04D0" w:rsidP="00C20594">
            <w:r>
              <w:t>Max 5</w:t>
            </w:r>
          </w:p>
        </w:tc>
        <w:tc>
          <w:tcPr>
            <w:tcW w:w="1090" w:type="dxa"/>
            <w:tcBorders>
              <w:top w:val="single" w:sz="4" w:space="0" w:color="000000"/>
              <w:left w:val="single" w:sz="4" w:space="0" w:color="000000"/>
              <w:bottom w:val="single" w:sz="4" w:space="0" w:color="000000"/>
            </w:tcBorders>
            <w:shd w:val="clear" w:color="auto" w:fill="auto"/>
          </w:tcPr>
          <w:p w14:paraId="27008894" w14:textId="6411D75E" w:rsidR="002F04D0" w:rsidRDefault="002F04D0" w:rsidP="00C20594">
            <w:pPr>
              <w:rPr>
                <w:b/>
              </w:rPr>
            </w:pPr>
            <w:r>
              <w:rPr>
                <w:b/>
              </w:rPr>
              <w:t>4 Punti cad.</w:t>
            </w:r>
          </w:p>
        </w:tc>
        <w:tc>
          <w:tcPr>
            <w:tcW w:w="1397" w:type="dxa"/>
            <w:tcBorders>
              <w:top w:val="single" w:sz="4" w:space="0" w:color="000000"/>
              <w:left w:val="single" w:sz="4" w:space="0" w:color="000000"/>
              <w:bottom w:val="single" w:sz="4" w:space="0" w:color="000000"/>
            </w:tcBorders>
            <w:shd w:val="clear" w:color="auto" w:fill="auto"/>
            <w:vAlign w:val="center"/>
          </w:tcPr>
          <w:p w14:paraId="5A84518F" w14:textId="77777777" w:rsidR="002F04D0" w:rsidRPr="00C20594" w:rsidRDefault="002F04D0"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139B2D8" w14:textId="77777777" w:rsidR="002F04D0" w:rsidRPr="00C20594" w:rsidRDefault="002F04D0"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BE6B" w14:textId="77777777" w:rsidR="002F04D0" w:rsidRPr="00C20594" w:rsidRDefault="002F04D0" w:rsidP="00C20594">
            <w:pPr>
              <w:snapToGrid w:val="0"/>
            </w:pPr>
          </w:p>
        </w:tc>
      </w:tr>
      <w:tr w:rsidR="00C20594" w:rsidRPr="00C20594" w14:paraId="74D6C30C" w14:textId="77777777" w:rsidTr="006C27E3">
        <w:tc>
          <w:tcPr>
            <w:tcW w:w="3203" w:type="dxa"/>
            <w:tcBorders>
              <w:top w:val="single" w:sz="4" w:space="0" w:color="000000"/>
              <w:left w:val="single" w:sz="4" w:space="0" w:color="000000"/>
              <w:bottom w:val="single" w:sz="4" w:space="0" w:color="000000"/>
            </w:tcBorders>
            <w:shd w:val="clear" w:color="auto" w:fill="auto"/>
          </w:tcPr>
          <w:p w14:paraId="6BBB8C0B" w14:textId="1CFB3D83" w:rsidR="00C20594" w:rsidRPr="00C20594" w:rsidRDefault="00C20594" w:rsidP="00C20594">
            <w:pPr>
              <w:rPr>
                <w:b/>
              </w:rPr>
            </w:pPr>
            <w:r w:rsidRPr="00C20594">
              <w:rPr>
                <w:b/>
              </w:rPr>
              <w:t>C</w:t>
            </w:r>
            <w:r w:rsidR="002F04D0">
              <w:rPr>
                <w:b/>
              </w:rPr>
              <w:t>2</w:t>
            </w:r>
            <w:r w:rsidRPr="00C20594">
              <w:rPr>
                <w:b/>
              </w:rPr>
              <w:t xml:space="preserve">. ESPERIENZE DI FACILITATORE/VALUTATORE (min. 20 ore) NEI PROGETTI FINANZIATI </w:t>
            </w:r>
            <w:r w:rsidR="00566D97">
              <w:rPr>
                <w:b/>
              </w:rPr>
              <w:t>DA FONDI EUROPEI</w:t>
            </w:r>
            <w:r w:rsidRPr="00C20594">
              <w:rPr>
                <w:b/>
              </w:rPr>
              <w:t xml:space="preserve"> </w:t>
            </w:r>
          </w:p>
        </w:tc>
        <w:tc>
          <w:tcPr>
            <w:tcW w:w="1090" w:type="dxa"/>
            <w:tcBorders>
              <w:top w:val="single" w:sz="4" w:space="0" w:color="000000"/>
              <w:left w:val="single" w:sz="4" w:space="0" w:color="000000"/>
              <w:bottom w:val="single" w:sz="4" w:space="0" w:color="000000"/>
            </w:tcBorders>
            <w:shd w:val="clear" w:color="auto" w:fill="auto"/>
          </w:tcPr>
          <w:p w14:paraId="14F880C7" w14:textId="77777777" w:rsidR="00C20594" w:rsidRPr="00C20594" w:rsidRDefault="00C20594" w:rsidP="00C20594"/>
          <w:p w14:paraId="1C7112A9" w14:textId="77777777" w:rsidR="00C20594" w:rsidRPr="00C20594" w:rsidRDefault="00C20594" w:rsidP="00C20594"/>
          <w:p w14:paraId="38E591FF" w14:textId="1884647E" w:rsidR="00C20594" w:rsidRPr="00C20594" w:rsidRDefault="00C20594" w:rsidP="00C20594">
            <w:r w:rsidRPr="00C20594">
              <w:t xml:space="preserve">Max </w:t>
            </w:r>
            <w:r w:rsidR="00053E60">
              <w:t>5</w:t>
            </w:r>
          </w:p>
        </w:tc>
        <w:tc>
          <w:tcPr>
            <w:tcW w:w="1090" w:type="dxa"/>
            <w:tcBorders>
              <w:top w:val="single" w:sz="4" w:space="0" w:color="000000"/>
              <w:left w:val="single" w:sz="4" w:space="0" w:color="000000"/>
              <w:bottom w:val="single" w:sz="4" w:space="0" w:color="000000"/>
            </w:tcBorders>
            <w:shd w:val="clear" w:color="auto" w:fill="auto"/>
          </w:tcPr>
          <w:p w14:paraId="5A1EAABE" w14:textId="5752486E" w:rsidR="00C20594" w:rsidRPr="00C20594" w:rsidRDefault="002826CD" w:rsidP="00C20594">
            <w:pPr>
              <w:rPr>
                <w:b/>
              </w:rPr>
            </w:pPr>
            <w:r>
              <w:rPr>
                <w:b/>
              </w:rPr>
              <w:t>3</w:t>
            </w:r>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65892352"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591CFAFF"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EC4B" w14:textId="77777777" w:rsidR="00C20594" w:rsidRPr="00C20594" w:rsidRDefault="00C20594" w:rsidP="00C20594">
            <w:pPr>
              <w:snapToGrid w:val="0"/>
            </w:pPr>
          </w:p>
        </w:tc>
      </w:tr>
      <w:tr w:rsidR="00C20594" w:rsidRPr="00C20594" w14:paraId="22A43F82" w14:textId="77777777" w:rsidTr="006C27E3">
        <w:tc>
          <w:tcPr>
            <w:tcW w:w="3203" w:type="dxa"/>
            <w:tcBorders>
              <w:top w:val="single" w:sz="4" w:space="0" w:color="000000"/>
              <w:left w:val="single" w:sz="4" w:space="0" w:color="000000"/>
              <w:bottom w:val="single" w:sz="4" w:space="0" w:color="000000"/>
            </w:tcBorders>
            <w:shd w:val="clear" w:color="auto" w:fill="auto"/>
          </w:tcPr>
          <w:p w14:paraId="6E05A056" w14:textId="04B7CCD5" w:rsidR="00C20594" w:rsidRPr="00C20594" w:rsidRDefault="00C20594" w:rsidP="00C20594">
            <w:pPr>
              <w:rPr>
                <w:b/>
              </w:rPr>
            </w:pPr>
            <w:r w:rsidRPr="00C20594">
              <w:rPr>
                <w:b/>
              </w:rPr>
              <w:t>C</w:t>
            </w:r>
            <w:r w:rsidR="002F04D0">
              <w:rPr>
                <w:b/>
              </w:rPr>
              <w:t>3</w:t>
            </w:r>
            <w:r w:rsidRPr="00C20594">
              <w:rPr>
                <w:b/>
              </w:rPr>
              <w:t xml:space="preserve">. ESPERIENZE DI TUTOR COORDINATORE (min. 20 ore) NEI PROGETTI FINANZIATI </w:t>
            </w:r>
            <w:r w:rsidR="00566D97">
              <w:rPr>
                <w:b/>
              </w:rPr>
              <w:t>DA FONDI EUROPEI</w:t>
            </w:r>
            <w:r w:rsidRPr="00C20594">
              <w:rPr>
                <w:b/>
              </w:rPr>
              <w:t xml:space="preserve"> </w:t>
            </w:r>
          </w:p>
        </w:tc>
        <w:tc>
          <w:tcPr>
            <w:tcW w:w="1090" w:type="dxa"/>
            <w:tcBorders>
              <w:top w:val="single" w:sz="4" w:space="0" w:color="000000"/>
              <w:left w:val="single" w:sz="4" w:space="0" w:color="000000"/>
              <w:bottom w:val="single" w:sz="4" w:space="0" w:color="000000"/>
            </w:tcBorders>
            <w:shd w:val="clear" w:color="auto" w:fill="auto"/>
          </w:tcPr>
          <w:p w14:paraId="68E5028B" w14:textId="77777777" w:rsidR="00C20594" w:rsidRPr="00C20594" w:rsidRDefault="00C20594" w:rsidP="00C20594"/>
          <w:p w14:paraId="349F7FB7" w14:textId="0F7A5012" w:rsidR="00C20594" w:rsidRPr="00C20594" w:rsidRDefault="00C20594" w:rsidP="00C20594">
            <w:r w:rsidRPr="00C20594">
              <w:t xml:space="preserve">Max </w:t>
            </w:r>
            <w:r w:rsidR="00053E60">
              <w:t>5</w:t>
            </w:r>
          </w:p>
        </w:tc>
        <w:tc>
          <w:tcPr>
            <w:tcW w:w="1090" w:type="dxa"/>
            <w:tcBorders>
              <w:top w:val="single" w:sz="4" w:space="0" w:color="000000"/>
              <w:left w:val="single" w:sz="4" w:space="0" w:color="000000"/>
              <w:bottom w:val="single" w:sz="4" w:space="0" w:color="000000"/>
            </w:tcBorders>
            <w:shd w:val="clear" w:color="auto" w:fill="auto"/>
          </w:tcPr>
          <w:p w14:paraId="65F35490" w14:textId="583F1B9B" w:rsidR="00C20594" w:rsidRPr="00C20594" w:rsidRDefault="002826CD" w:rsidP="00C20594">
            <w:pPr>
              <w:rPr>
                <w:b/>
              </w:rPr>
            </w:pPr>
            <w:r>
              <w:rPr>
                <w:b/>
              </w:rPr>
              <w:t>3</w:t>
            </w:r>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43000449"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72B1348A"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9920A" w14:textId="77777777" w:rsidR="00C20594" w:rsidRPr="00C20594" w:rsidRDefault="00C20594" w:rsidP="00C20594">
            <w:pPr>
              <w:snapToGrid w:val="0"/>
            </w:pPr>
          </w:p>
        </w:tc>
      </w:tr>
      <w:tr w:rsidR="00C20594" w:rsidRPr="00C20594" w14:paraId="74CE1C97" w14:textId="77777777" w:rsidTr="006C27E3">
        <w:tc>
          <w:tcPr>
            <w:tcW w:w="3203" w:type="dxa"/>
            <w:tcBorders>
              <w:top w:val="single" w:sz="4" w:space="0" w:color="000000"/>
              <w:left w:val="single" w:sz="4" w:space="0" w:color="000000"/>
              <w:bottom w:val="single" w:sz="4" w:space="0" w:color="000000"/>
            </w:tcBorders>
            <w:shd w:val="clear" w:color="auto" w:fill="auto"/>
          </w:tcPr>
          <w:p w14:paraId="0410FC47" w14:textId="7754BBAB" w:rsidR="0097360E" w:rsidRPr="0097360E" w:rsidRDefault="0097360E" w:rsidP="0097360E">
            <w:pPr>
              <w:rPr>
                <w:b/>
              </w:rPr>
            </w:pPr>
            <w:r w:rsidRPr="0097360E">
              <w:rPr>
                <w:b/>
              </w:rPr>
              <w:t>C</w:t>
            </w:r>
            <w:r w:rsidR="00A04EB6">
              <w:rPr>
                <w:b/>
              </w:rPr>
              <w:t>4</w:t>
            </w:r>
            <w:r w:rsidRPr="0097360E">
              <w:rPr>
                <w:b/>
              </w:rPr>
              <w:t>. CO</w:t>
            </w:r>
            <w:r w:rsidR="00A04EB6">
              <w:rPr>
                <w:b/>
              </w:rPr>
              <w:t xml:space="preserve">MPETENZE </w:t>
            </w:r>
            <w:r w:rsidRPr="0097360E">
              <w:rPr>
                <w:b/>
              </w:rPr>
              <w:t>SPECIFICHE DELL'</w:t>
            </w:r>
          </w:p>
          <w:p w14:paraId="0CAB99F3" w14:textId="05A9AE59" w:rsidR="00C20594" w:rsidRPr="00C20594" w:rsidRDefault="0097360E" w:rsidP="0097360E">
            <w:pPr>
              <w:rPr>
                <w:b/>
              </w:rPr>
            </w:pPr>
            <w:r w:rsidRPr="0097360E">
              <w:rPr>
                <w:b/>
              </w:rPr>
              <w:t xml:space="preserve">ARGOMENTO </w:t>
            </w:r>
            <w:r w:rsidR="00E50C85" w:rsidRPr="0097360E">
              <w:rPr>
                <w:b/>
              </w:rPr>
              <w:t>(</w:t>
            </w:r>
            <w:r w:rsidR="002F04D0" w:rsidRPr="0097360E">
              <w:rPr>
                <w:b/>
              </w:rPr>
              <w:t xml:space="preserve">(documentate attraverso esperienze di docente in </w:t>
            </w:r>
            <w:r w:rsidR="002F04D0">
              <w:rPr>
                <w:b/>
              </w:rPr>
              <w:t xml:space="preserve">corsi di formazione </w:t>
            </w:r>
            <w:r w:rsidR="002F04D0" w:rsidRPr="0097360E">
              <w:rPr>
                <w:b/>
              </w:rPr>
              <w:t>min. 6</w:t>
            </w:r>
            <w:r w:rsidR="002F04D0">
              <w:rPr>
                <w:b/>
              </w:rPr>
              <w:t xml:space="preserve"> </w:t>
            </w:r>
            <w:r w:rsidR="002F04D0" w:rsidRPr="0097360E">
              <w:rPr>
                <w:b/>
              </w:rPr>
              <w:t>ore)</w:t>
            </w:r>
          </w:p>
        </w:tc>
        <w:tc>
          <w:tcPr>
            <w:tcW w:w="1090" w:type="dxa"/>
            <w:tcBorders>
              <w:top w:val="single" w:sz="4" w:space="0" w:color="000000"/>
              <w:left w:val="single" w:sz="4" w:space="0" w:color="000000"/>
              <w:bottom w:val="single" w:sz="4" w:space="0" w:color="000000"/>
            </w:tcBorders>
            <w:shd w:val="clear" w:color="auto" w:fill="auto"/>
          </w:tcPr>
          <w:p w14:paraId="2E3DA86A" w14:textId="7D8BDC11" w:rsidR="00C20594" w:rsidRPr="00C20594" w:rsidRDefault="00C20594" w:rsidP="00C20594">
            <w:r w:rsidRPr="00C20594">
              <w:t xml:space="preserve">Max </w:t>
            </w:r>
            <w:r w:rsidR="00053E60">
              <w:t>5</w:t>
            </w:r>
          </w:p>
        </w:tc>
        <w:tc>
          <w:tcPr>
            <w:tcW w:w="1090" w:type="dxa"/>
            <w:tcBorders>
              <w:top w:val="single" w:sz="4" w:space="0" w:color="000000"/>
              <w:left w:val="single" w:sz="4" w:space="0" w:color="000000"/>
              <w:bottom w:val="single" w:sz="4" w:space="0" w:color="000000"/>
            </w:tcBorders>
            <w:shd w:val="clear" w:color="auto" w:fill="auto"/>
          </w:tcPr>
          <w:p w14:paraId="0E72B9A3" w14:textId="5A24DD82" w:rsidR="00C20594" w:rsidRPr="00C20594" w:rsidRDefault="002826CD" w:rsidP="00C20594">
            <w:pPr>
              <w:rPr>
                <w:b/>
              </w:rPr>
            </w:pPr>
            <w:r>
              <w:rPr>
                <w:b/>
              </w:rPr>
              <w:t>3</w:t>
            </w:r>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62484E7F"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0AF8456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CC57" w14:textId="77777777" w:rsidR="00C20594" w:rsidRPr="00C20594" w:rsidRDefault="00C20594" w:rsidP="00C20594">
            <w:pPr>
              <w:snapToGrid w:val="0"/>
            </w:pPr>
          </w:p>
        </w:tc>
      </w:tr>
      <w:tr w:rsidR="00C20594" w:rsidRPr="00C20594" w14:paraId="62867B87" w14:textId="77777777" w:rsidTr="006C27E3">
        <w:tc>
          <w:tcPr>
            <w:tcW w:w="3203" w:type="dxa"/>
            <w:tcBorders>
              <w:top w:val="single" w:sz="4" w:space="0" w:color="000000"/>
              <w:left w:val="single" w:sz="4" w:space="0" w:color="000000"/>
              <w:bottom w:val="single" w:sz="4" w:space="0" w:color="000000"/>
            </w:tcBorders>
            <w:shd w:val="clear" w:color="auto" w:fill="auto"/>
          </w:tcPr>
          <w:p w14:paraId="40986764" w14:textId="7934EC5C" w:rsidR="0097360E" w:rsidRPr="0097360E" w:rsidRDefault="0097360E" w:rsidP="0097360E">
            <w:pPr>
              <w:rPr>
                <w:b/>
              </w:rPr>
            </w:pPr>
            <w:r w:rsidRPr="0097360E">
              <w:rPr>
                <w:b/>
              </w:rPr>
              <w:t>C</w:t>
            </w:r>
            <w:r w:rsidR="00A04EB6">
              <w:rPr>
                <w:b/>
              </w:rPr>
              <w:t>5</w:t>
            </w:r>
            <w:r w:rsidRPr="0097360E">
              <w:rPr>
                <w:b/>
              </w:rPr>
              <w:t xml:space="preserve">. </w:t>
            </w:r>
            <w:r w:rsidR="002F04D0">
              <w:rPr>
                <w:b/>
              </w:rPr>
              <w:t xml:space="preserve">COMPETENZE </w:t>
            </w:r>
            <w:r w:rsidR="002F04D0" w:rsidRPr="0097360E">
              <w:rPr>
                <w:b/>
              </w:rPr>
              <w:t>SPECIFICHE</w:t>
            </w:r>
            <w:r w:rsidRPr="0097360E">
              <w:rPr>
                <w:b/>
              </w:rPr>
              <w:t xml:space="preserve"> DELL'</w:t>
            </w:r>
          </w:p>
          <w:p w14:paraId="4484B8E1" w14:textId="5992317F" w:rsidR="00C20594" w:rsidRPr="00C20594" w:rsidRDefault="0097360E" w:rsidP="0097360E">
            <w:pPr>
              <w:rPr>
                <w:b/>
              </w:rPr>
            </w:pPr>
            <w:r w:rsidRPr="0097360E">
              <w:rPr>
                <w:b/>
              </w:rPr>
              <w:t>ARGOMENTO (documentate attraverso corsi seguiti con rilascio attestato min. 12 ore)</w:t>
            </w:r>
          </w:p>
        </w:tc>
        <w:tc>
          <w:tcPr>
            <w:tcW w:w="1090" w:type="dxa"/>
            <w:tcBorders>
              <w:top w:val="single" w:sz="4" w:space="0" w:color="000000"/>
              <w:left w:val="single" w:sz="4" w:space="0" w:color="000000"/>
              <w:bottom w:val="single" w:sz="4" w:space="0" w:color="000000"/>
            </w:tcBorders>
            <w:shd w:val="clear" w:color="auto" w:fill="auto"/>
          </w:tcPr>
          <w:p w14:paraId="32B5677B" w14:textId="1F4FE4D0" w:rsidR="00C20594" w:rsidRPr="00C20594" w:rsidRDefault="00C20594" w:rsidP="00C20594">
            <w:r w:rsidRPr="00C20594">
              <w:t xml:space="preserve">Max </w:t>
            </w:r>
            <w:r w:rsidR="002B13C0">
              <w:t>5</w:t>
            </w:r>
          </w:p>
        </w:tc>
        <w:tc>
          <w:tcPr>
            <w:tcW w:w="1090" w:type="dxa"/>
            <w:tcBorders>
              <w:top w:val="single" w:sz="4" w:space="0" w:color="000000"/>
              <w:left w:val="single" w:sz="4" w:space="0" w:color="000000"/>
              <w:bottom w:val="single" w:sz="4" w:space="0" w:color="000000"/>
            </w:tcBorders>
            <w:shd w:val="clear" w:color="auto" w:fill="auto"/>
          </w:tcPr>
          <w:p w14:paraId="744FA80E" w14:textId="231988C4" w:rsidR="00C20594" w:rsidRPr="00C20594" w:rsidRDefault="002826CD" w:rsidP="00C20594">
            <w:pPr>
              <w:rPr>
                <w:b/>
              </w:rPr>
            </w:pPr>
            <w:r>
              <w:rPr>
                <w:b/>
              </w:rPr>
              <w:t>3</w:t>
            </w:r>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2EEF2124"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6D725E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55E11" w14:textId="77777777" w:rsidR="00C20594" w:rsidRPr="00C20594" w:rsidRDefault="00C20594" w:rsidP="00C20594">
            <w:pPr>
              <w:snapToGrid w:val="0"/>
            </w:pPr>
          </w:p>
        </w:tc>
      </w:tr>
      <w:tr w:rsidR="00C20594" w:rsidRPr="00C20594" w14:paraId="5995054A" w14:textId="77777777" w:rsidTr="006C27E3">
        <w:trPr>
          <w:trHeight w:val="616"/>
        </w:trPr>
        <w:tc>
          <w:tcPr>
            <w:tcW w:w="5383" w:type="dxa"/>
            <w:gridSpan w:val="3"/>
            <w:tcBorders>
              <w:top w:val="single" w:sz="4" w:space="0" w:color="000000"/>
              <w:left w:val="single" w:sz="4" w:space="0" w:color="000000"/>
              <w:bottom w:val="single" w:sz="4" w:space="0" w:color="000000"/>
            </w:tcBorders>
            <w:shd w:val="clear" w:color="auto" w:fill="auto"/>
            <w:vAlign w:val="center"/>
          </w:tcPr>
          <w:p w14:paraId="5C3DE393" w14:textId="5709B031" w:rsidR="00C20594" w:rsidRPr="00C20594" w:rsidRDefault="00C20594" w:rsidP="00C20594">
            <w:r w:rsidRPr="00C20594">
              <w:rPr>
                <w:b/>
              </w:rPr>
              <w:t>TOTALE</w:t>
            </w:r>
            <w:r w:rsidR="002B13C0">
              <w:rPr>
                <w:b/>
              </w:rPr>
              <w:t xml:space="preserve"> </w:t>
            </w:r>
            <w:r w:rsidRPr="00C20594">
              <w:rPr>
                <w:b/>
              </w:rPr>
              <w:t>MAX                                                               100</w:t>
            </w:r>
          </w:p>
        </w:tc>
        <w:tc>
          <w:tcPr>
            <w:tcW w:w="1397" w:type="dxa"/>
            <w:tcBorders>
              <w:top w:val="single" w:sz="4" w:space="0" w:color="000000"/>
              <w:left w:val="single" w:sz="4" w:space="0" w:color="000000"/>
              <w:bottom w:val="single" w:sz="4" w:space="0" w:color="000000"/>
            </w:tcBorders>
            <w:shd w:val="clear" w:color="auto" w:fill="auto"/>
            <w:vAlign w:val="center"/>
          </w:tcPr>
          <w:p w14:paraId="4D507011"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1E82B12"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24C8" w14:textId="77777777" w:rsidR="00C20594" w:rsidRPr="00C20594" w:rsidRDefault="00C20594" w:rsidP="00C20594">
            <w:pPr>
              <w:snapToGrid w:val="0"/>
            </w:pPr>
          </w:p>
        </w:tc>
      </w:tr>
    </w:tbl>
    <w:p w14:paraId="44F8D2A8" w14:textId="77777777" w:rsidR="00C20594" w:rsidRPr="00C20594" w:rsidRDefault="00C20594" w:rsidP="00C20594">
      <w:pPr>
        <w:rPr>
          <w:sz w:val="24"/>
          <w:szCs w:val="24"/>
        </w:rPr>
      </w:pPr>
    </w:p>
    <w:p w14:paraId="18B64AA7" w14:textId="77777777" w:rsidR="00C20594" w:rsidRDefault="00C20594" w:rsidP="00C20594">
      <w:pPr>
        <w:spacing w:after="200"/>
        <w:contextualSpacing/>
        <w:mirrorIndents/>
        <w:rPr>
          <w:rFonts w:asciiTheme="minorHAnsi" w:eastAsiaTheme="minorHAnsi" w:hAnsiTheme="minorHAnsi" w:cstheme="minorBidi"/>
          <w:i/>
          <w:sz w:val="22"/>
          <w:szCs w:val="22"/>
          <w:lang w:eastAsia="en-US"/>
        </w:rPr>
      </w:pPr>
    </w:p>
    <w:p w14:paraId="49E703A8" w14:textId="77777777" w:rsidR="00F84EAF" w:rsidRPr="00F84EAF" w:rsidRDefault="00F84EAF" w:rsidP="00F84EAF">
      <w:pPr>
        <w:jc w:val="both"/>
        <w:rPr>
          <w:sz w:val="16"/>
          <w:szCs w:val="16"/>
        </w:rPr>
      </w:pPr>
      <w:r w:rsidRPr="00F84EAF">
        <w:rPr>
          <w:noProof/>
          <w:sz w:val="24"/>
          <w:szCs w:val="24"/>
        </w:rPr>
        <w:lastRenderedPageBreak/>
        <w:drawing>
          <wp:inline distT="0" distB="0" distL="0" distR="0" wp14:anchorId="4DA3BEA8" wp14:editId="1DD60E99">
            <wp:extent cx="6210300" cy="1101654"/>
            <wp:effectExtent l="0" t="0" r="0" b="3810"/>
            <wp:docPr id="1622656726" name="Immagine 162265672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3E84254A" w14:textId="77777777" w:rsidR="00F84EAF" w:rsidRPr="00F84EAF" w:rsidRDefault="00F84EAF" w:rsidP="00F84EAF">
      <w:pPr>
        <w:autoSpaceDE w:val="0"/>
        <w:autoSpaceDN w:val="0"/>
        <w:adjustRightInd w:val="0"/>
        <w:jc w:val="both"/>
        <w:rPr>
          <w:rFonts w:ascii="Corbel" w:hAnsi="Corbel" w:cs="Corbel"/>
          <w:color w:val="000000"/>
          <w:sz w:val="16"/>
          <w:szCs w:val="16"/>
        </w:rPr>
      </w:pPr>
      <w:r w:rsidRPr="00F84EAF">
        <w:rPr>
          <w:rFonts w:ascii="Corbel" w:hAnsi="Corbel" w:cs="Corbel"/>
          <w:color w:val="000000"/>
          <w:sz w:val="16"/>
          <w:szCs w:val="16"/>
        </w:rPr>
        <w:t xml:space="preserve">                                                                                                                                </w:t>
      </w:r>
    </w:p>
    <w:p w14:paraId="6E9758E1" w14:textId="77777777" w:rsidR="00F84EAF" w:rsidRPr="00F84EAF" w:rsidRDefault="00F84EAF" w:rsidP="00F84EAF">
      <w:pPr>
        <w:widowControl w:val="0"/>
        <w:tabs>
          <w:tab w:val="left" w:pos="1733"/>
        </w:tabs>
        <w:autoSpaceDE w:val="0"/>
        <w:autoSpaceDN w:val="0"/>
        <w:ind w:right="284"/>
        <w:rPr>
          <w:rFonts w:ascii="Calibri" w:eastAsia="Calibri" w:hAnsi="Calibri" w:cs="Calibri"/>
          <w:b/>
          <w:i/>
          <w:iCs/>
          <w:sz w:val="22"/>
          <w:szCs w:val="22"/>
          <w:lang w:eastAsia="en-US"/>
        </w:rPr>
      </w:pPr>
    </w:p>
    <w:p w14:paraId="3F399724" w14:textId="77777777" w:rsidR="00F84EAF" w:rsidRPr="00F84EAF" w:rsidRDefault="00F84EAF" w:rsidP="00F84EAF">
      <w:pPr>
        <w:widowControl w:val="0"/>
        <w:tabs>
          <w:tab w:val="left" w:pos="1733"/>
        </w:tabs>
        <w:autoSpaceDE w:val="0"/>
        <w:autoSpaceDN w:val="0"/>
        <w:ind w:right="284"/>
        <w:jc w:val="center"/>
        <w:rPr>
          <w:rFonts w:ascii="Calibri" w:eastAsia="Calibri" w:hAnsi="Calibri" w:cs="Calibri"/>
          <w:b/>
          <w:i/>
          <w:iCs/>
          <w:sz w:val="24"/>
          <w:szCs w:val="24"/>
          <w:lang w:eastAsia="en-US"/>
        </w:rPr>
      </w:pPr>
      <w:r w:rsidRPr="00F84EAF">
        <w:rPr>
          <w:rFonts w:ascii="Calibri" w:eastAsia="Calibri" w:hAnsi="Calibri" w:cs="Calibri"/>
          <w:b/>
          <w:i/>
          <w:iCs/>
          <w:sz w:val="24"/>
          <w:szCs w:val="24"/>
          <w:lang w:eastAsia="en-US"/>
        </w:rPr>
        <w:t>Dichiarazione di insussistenza di incompatibilità o cause ostative</w:t>
      </w:r>
    </w:p>
    <w:p w14:paraId="6DB21547" w14:textId="77777777" w:rsidR="00123149" w:rsidRPr="00BA17B5" w:rsidRDefault="00123149" w:rsidP="00123149">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p w14:paraId="63E7496A" w14:textId="77777777" w:rsidR="00123149" w:rsidRPr="00BA17B5" w:rsidRDefault="00123149" w:rsidP="00123149">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CNP: ____________________</w:t>
      </w:r>
    </w:p>
    <w:p w14:paraId="70E07263" w14:textId="3AF854D4" w:rsidR="00F84EAF" w:rsidRPr="00F84EAF" w:rsidRDefault="00123149" w:rsidP="00123149">
      <w:pPr>
        <w:keepNext/>
        <w:keepLines/>
        <w:widowControl w:val="0"/>
        <w:jc w:val="center"/>
        <w:outlineLvl w:val="5"/>
        <w:rPr>
          <w:rFonts w:asciiTheme="minorHAnsi" w:eastAsia="Arial" w:hAnsiTheme="minorHAnsi"/>
          <w:b/>
          <w:bCs/>
          <w:sz w:val="22"/>
          <w:szCs w:val="22"/>
        </w:rPr>
      </w:pPr>
      <w:r w:rsidRPr="00BA17B5">
        <w:rPr>
          <w:rFonts w:ascii="Calibri" w:eastAsia="Calibri" w:hAnsi="Calibri" w:cs="Calibri"/>
          <w:bCs/>
          <w:i/>
          <w:iCs/>
          <w:sz w:val="24"/>
          <w:szCs w:val="24"/>
          <w:lang w:eastAsia="en-US"/>
        </w:rPr>
        <w:t>CUP: ____________________</w:t>
      </w:r>
    </w:p>
    <w:p w14:paraId="6D9130F4"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Il sottoscritto __________________________________</w:t>
      </w:r>
      <w:r w:rsidRPr="00F84EAF">
        <w:rPr>
          <w:sz w:val="24"/>
          <w:szCs w:val="24"/>
        </w:rPr>
        <w:t xml:space="preserve"> </w:t>
      </w:r>
    </w:p>
    <w:p w14:paraId="760FFD8B" w14:textId="77777777" w:rsidR="00F84EAF" w:rsidRPr="00F84EAF" w:rsidRDefault="00F84EAF" w:rsidP="00F84EAF">
      <w:pPr>
        <w:keepNext/>
        <w:keepLines/>
        <w:widowControl w:val="0"/>
        <w:outlineLvl w:val="5"/>
        <w:rPr>
          <w:rFonts w:asciiTheme="minorHAnsi" w:eastAsia="Arial" w:hAnsiTheme="minorHAnsi"/>
          <w:b/>
          <w:bCs/>
          <w:sz w:val="22"/>
          <w:szCs w:val="22"/>
        </w:rPr>
      </w:pPr>
    </w:p>
    <w:p w14:paraId="5E7EB5E8"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 xml:space="preserve"> Nato a _______________ il______________ residente a_____________ Provincia di _________</w:t>
      </w:r>
    </w:p>
    <w:p w14:paraId="3E155B39" w14:textId="77777777" w:rsidR="00F84EAF" w:rsidRPr="00F84EAF" w:rsidRDefault="00F84EAF" w:rsidP="00F84EAF">
      <w:pPr>
        <w:keepNext/>
        <w:keepLines/>
        <w:widowControl w:val="0"/>
        <w:outlineLvl w:val="5"/>
        <w:rPr>
          <w:rFonts w:asciiTheme="minorHAnsi" w:eastAsia="Arial" w:hAnsiTheme="minorHAnsi"/>
          <w:b/>
          <w:bCs/>
          <w:sz w:val="22"/>
          <w:szCs w:val="22"/>
        </w:rPr>
      </w:pPr>
    </w:p>
    <w:p w14:paraId="545980A8"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 xml:space="preserve"> Via________________________________________________ Codice Fiscale __________________ </w:t>
      </w:r>
    </w:p>
    <w:p w14:paraId="08A99CE7" w14:textId="77777777" w:rsidR="00F84EAF" w:rsidRPr="00F84EAF" w:rsidRDefault="00F84EAF" w:rsidP="00F84EAF">
      <w:pPr>
        <w:keepNext/>
        <w:keepLines/>
        <w:widowControl w:val="0"/>
        <w:outlineLvl w:val="5"/>
        <w:rPr>
          <w:rFonts w:asciiTheme="minorHAnsi" w:eastAsia="Arial" w:hAnsiTheme="minorHAnsi"/>
          <w:b/>
          <w:bCs/>
          <w:sz w:val="22"/>
          <w:szCs w:val="22"/>
        </w:rPr>
      </w:pPr>
    </w:p>
    <w:p w14:paraId="6DF504A9"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Individuato in qualità di__________________________ nel progetto di cui in oggetto</w:t>
      </w:r>
    </w:p>
    <w:p w14:paraId="6BC0B0D1" w14:textId="77777777" w:rsidR="00F84EAF" w:rsidRPr="00F84EAF" w:rsidRDefault="00F84EAF" w:rsidP="00F84EAF">
      <w:pPr>
        <w:keepNext/>
        <w:keepLines/>
        <w:widowControl w:val="0"/>
        <w:outlineLvl w:val="5"/>
        <w:rPr>
          <w:rFonts w:asciiTheme="minorHAnsi" w:eastAsia="Arial" w:hAnsiTheme="minorHAnsi"/>
          <w:bCs/>
          <w:sz w:val="22"/>
          <w:szCs w:val="22"/>
        </w:rPr>
      </w:pPr>
    </w:p>
    <w:p w14:paraId="5A4C31A5" w14:textId="77777777" w:rsidR="00F84EAF" w:rsidRPr="00F84EAF" w:rsidRDefault="00F84EAF" w:rsidP="00F84EAF">
      <w:pPr>
        <w:spacing w:before="120" w:after="120"/>
        <w:jc w:val="center"/>
        <w:outlineLvl w:val="0"/>
        <w:rPr>
          <w:rFonts w:cstheme="minorHAnsi"/>
          <w:b/>
          <w:sz w:val="24"/>
          <w:szCs w:val="24"/>
        </w:rPr>
      </w:pPr>
      <w:r w:rsidRPr="00F84EAF">
        <w:rPr>
          <w:rFonts w:cstheme="minorHAnsi"/>
          <w:b/>
          <w:sz w:val="24"/>
          <w:szCs w:val="24"/>
        </w:rPr>
        <w:t>DICHIARA</w:t>
      </w:r>
    </w:p>
    <w:p w14:paraId="38195A30" w14:textId="77777777" w:rsidR="00F84EAF" w:rsidRPr="00F84EAF" w:rsidRDefault="00F84EAF" w:rsidP="00F84EAF">
      <w:pPr>
        <w:spacing w:before="120" w:after="120"/>
        <w:jc w:val="center"/>
        <w:outlineLvl w:val="0"/>
        <w:rPr>
          <w:rFonts w:cstheme="minorHAnsi"/>
          <w:b/>
          <w:sz w:val="22"/>
          <w:szCs w:val="22"/>
        </w:rPr>
      </w:pPr>
    </w:p>
    <w:p w14:paraId="3FA5B5B6" w14:textId="77777777" w:rsidR="00F84EAF" w:rsidRPr="00F84EAF" w:rsidRDefault="00F84EAF" w:rsidP="00F84EAF">
      <w:pPr>
        <w:spacing w:before="120" w:after="120"/>
        <w:jc w:val="both"/>
        <w:rPr>
          <w:rFonts w:cstheme="minorHAnsi"/>
          <w:b/>
          <w:sz w:val="24"/>
          <w:szCs w:val="24"/>
        </w:rPr>
      </w:pPr>
      <w:r w:rsidRPr="00F84EAF">
        <w:rPr>
          <w:rFonts w:cstheme="minorHAnsi"/>
          <w:b/>
          <w:sz w:val="24"/>
          <w:szCs w:val="24"/>
        </w:rPr>
        <w:t>ai sensi dell’art. 75 del d.P.R. n. 445 del 28 dicembre 2000 consapevole degli artt. 46 e 47 del d.P.R. n. 445 del 28 dicembre 2000:</w:t>
      </w:r>
    </w:p>
    <w:p w14:paraId="5338CB87" w14:textId="77777777" w:rsidR="00F84EAF" w:rsidRPr="00F84EAF" w:rsidRDefault="00F84EAF" w:rsidP="00F84EAF">
      <w:pPr>
        <w:spacing w:before="120" w:after="120"/>
        <w:jc w:val="both"/>
        <w:rPr>
          <w:rFonts w:cstheme="minorHAnsi"/>
          <w:b/>
          <w:sz w:val="24"/>
          <w:szCs w:val="24"/>
        </w:rPr>
      </w:pPr>
    </w:p>
    <w:p w14:paraId="44E4CDAA"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 xml:space="preserve">non trovarsi in situazione di incompatibilità, ai sensi di quanto previsto dal d.lgs. n. 39/2013 e dall’art. 53, del d.lgs. n. 165/2001; </w:t>
      </w:r>
    </w:p>
    <w:p w14:paraId="18B2C183" w14:textId="77777777" w:rsidR="00F84EAF" w:rsidRPr="00F84EAF" w:rsidRDefault="00F84EAF" w:rsidP="00F84EAF">
      <w:pPr>
        <w:spacing w:before="120" w:after="120"/>
        <w:ind w:left="720"/>
        <w:contextualSpacing/>
        <w:jc w:val="both"/>
        <w:rPr>
          <w:rFonts w:cstheme="minorHAnsi"/>
          <w:sz w:val="24"/>
          <w:szCs w:val="24"/>
        </w:rPr>
      </w:pPr>
    </w:p>
    <w:p w14:paraId="1CB66E66"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 xml:space="preserve">di non avere, direttamente o indirettamente, un interesse finanziario, economico o altro interesse personale nel procedimento in esame ai sensi e per gli effetti di quanto  </w:t>
      </w:r>
    </w:p>
    <w:p w14:paraId="1DB5EE30"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propri;</w:t>
      </w:r>
    </w:p>
    <w:p w14:paraId="677F6494"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di parenti, affini entro il secondo grado, del coniuge o di conviventi, oppure di persone con le quali abbia rapporti di frequentazione abituale;</w:t>
      </w:r>
    </w:p>
    <w:p w14:paraId="1D426400"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di soggetti od organizzazioni con cui egli o il coniuge abbia causa pendente o grave inimicizia o rapporti di credito o debito significativi;</w:t>
      </w:r>
    </w:p>
    <w:p w14:paraId="17030C80"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B033C53" w14:textId="77777777" w:rsidR="00F84EAF" w:rsidRPr="00F84EAF" w:rsidRDefault="00F84EAF" w:rsidP="00F84EAF">
      <w:pPr>
        <w:autoSpaceDE w:val="0"/>
        <w:autoSpaceDN w:val="0"/>
        <w:adjustRightInd w:val="0"/>
        <w:spacing w:before="120" w:after="120"/>
        <w:ind w:left="1068"/>
        <w:contextualSpacing/>
        <w:jc w:val="both"/>
        <w:rPr>
          <w:rFonts w:cstheme="minorHAnsi"/>
          <w:sz w:val="24"/>
          <w:szCs w:val="24"/>
        </w:rPr>
      </w:pPr>
    </w:p>
    <w:p w14:paraId="762E3456" w14:textId="77777777" w:rsidR="00F84EAF" w:rsidRPr="00F84EAF" w:rsidRDefault="00F84EAF" w:rsidP="00F84EAF">
      <w:pPr>
        <w:numPr>
          <w:ilvl w:val="0"/>
          <w:numId w:val="29"/>
        </w:numPr>
        <w:spacing w:after="120" w:line="276" w:lineRule="auto"/>
        <w:contextualSpacing/>
        <w:jc w:val="both"/>
        <w:rPr>
          <w:rFonts w:eastAsia="Calibri" w:cstheme="minorHAnsi"/>
          <w:sz w:val="24"/>
          <w:szCs w:val="24"/>
        </w:rPr>
      </w:pPr>
      <w:r w:rsidRPr="00F84EAF">
        <w:rPr>
          <w:rFonts w:eastAsia="Calibri" w:cstheme="minorHAnsi"/>
          <w:sz w:val="24"/>
          <w:szCs w:val="24"/>
        </w:rPr>
        <w:t>che non sussistono diverse ragioni di opportunità che si frappongano al conferimento dell’incarico in questione;</w:t>
      </w:r>
    </w:p>
    <w:p w14:paraId="659AAE91" w14:textId="77777777" w:rsidR="00F84EAF" w:rsidRPr="00F84EAF" w:rsidRDefault="00F84EAF" w:rsidP="00F84EAF">
      <w:pPr>
        <w:spacing w:after="120" w:line="276" w:lineRule="auto"/>
        <w:ind w:left="720"/>
        <w:contextualSpacing/>
        <w:jc w:val="both"/>
        <w:rPr>
          <w:rFonts w:eastAsia="Calibri" w:cstheme="minorHAnsi"/>
          <w:sz w:val="24"/>
          <w:szCs w:val="24"/>
        </w:rPr>
      </w:pPr>
    </w:p>
    <w:p w14:paraId="7A27DD18" w14:textId="77777777" w:rsidR="00F84EAF" w:rsidRPr="00F84EAF" w:rsidRDefault="00F84EAF" w:rsidP="00F84EAF">
      <w:pPr>
        <w:numPr>
          <w:ilvl w:val="0"/>
          <w:numId w:val="29"/>
        </w:numPr>
        <w:spacing w:before="120" w:after="120"/>
        <w:contextualSpacing/>
        <w:jc w:val="both"/>
        <w:rPr>
          <w:rFonts w:eastAsiaTheme="minorHAnsi" w:cstheme="minorHAnsi"/>
          <w:sz w:val="24"/>
          <w:szCs w:val="24"/>
        </w:rPr>
      </w:pPr>
      <w:r w:rsidRPr="00F84EAF">
        <w:rPr>
          <w:rFonts w:cstheme="minorHAnsi"/>
          <w:sz w:val="24"/>
          <w:szCs w:val="24"/>
        </w:rPr>
        <w:t>di aver preso piena cognizione del D.M. 26 aprile 2022, n. 105, recante il Codice di Comportamento dei dipendenti del Ministero dell’istruzione e del merito;</w:t>
      </w:r>
    </w:p>
    <w:p w14:paraId="6659DB8D" w14:textId="77777777" w:rsidR="00F84EAF" w:rsidRPr="00F84EAF" w:rsidRDefault="00F84EAF" w:rsidP="00F84EAF">
      <w:pPr>
        <w:ind w:left="708"/>
        <w:rPr>
          <w:rFonts w:eastAsiaTheme="minorHAnsi" w:cstheme="minorHAnsi"/>
          <w:sz w:val="24"/>
          <w:szCs w:val="24"/>
        </w:rPr>
      </w:pPr>
    </w:p>
    <w:p w14:paraId="2048978D" w14:textId="77777777" w:rsidR="00F84EAF" w:rsidRPr="00F84EAF" w:rsidRDefault="00F84EAF" w:rsidP="00F84EAF">
      <w:pPr>
        <w:spacing w:before="120" w:after="120"/>
        <w:ind w:left="720"/>
        <w:contextualSpacing/>
        <w:jc w:val="both"/>
        <w:rPr>
          <w:rFonts w:eastAsiaTheme="minorHAnsi" w:cstheme="minorHAnsi"/>
          <w:sz w:val="24"/>
          <w:szCs w:val="24"/>
        </w:rPr>
      </w:pPr>
    </w:p>
    <w:p w14:paraId="1BEAC235"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di impegnarsi a comunicare tempestivamente all’Istituzione scolastica eventuali variazioni che dovessero intervenire nel corso dello svolgimento dell’incarico;</w:t>
      </w:r>
    </w:p>
    <w:p w14:paraId="182937C2" w14:textId="77777777" w:rsidR="00F84EAF" w:rsidRPr="00F84EAF" w:rsidRDefault="00F84EAF" w:rsidP="00F84EAF">
      <w:pPr>
        <w:spacing w:before="120" w:after="120"/>
        <w:ind w:left="720"/>
        <w:contextualSpacing/>
        <w:jc w:val="both"/>
        <w:rPr>
          <w:rFonts w:cstheme="minorHAnsi"/>
          <w:sz w:val="24"/>
          <w:szCs w:val="24"/>
        </w:rPr>
      </w:pPr>
    </w:p>
    <w:p w14:paraId="004CD26A"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di impegnarsi altresì a comunicare all’Istituzione scolastica qualsiasi altra circostanza sopravvenuta di carattere ostativo rispetto all’espletamento dell’incarico;</w:t>
      </w:r>
    </w:p>
    <w:p w14:paraId="1E30E42F" w14:textId="77777777" w:rsidR="00F84EAF" w:rsidRPr="00F84EAF" w:rsidRDefault="00F84EAF" w:rsidP="00F84EAF">
      <w:pPr>
        <w:ind w:left="708"/>
        <w:rPr>
          <w:rFonts w:cstheme="minorHAnsi"/>
          <w:sz w:val="24"/>
          <w:szCs w:val="24"/>
        </w:rPr>
      </w:pPr>
    </w:p>
    <w:p w14:paraId="54AE90FA" w14:textId="77777777" w:rsidR="00F84EAF" w:rsidRPr="00F84EAF" w:rsidRDefault="00F84EAF" w:rsidP="00F84EAF">
      <w:pPr>
        <w:spacing w:before="120" w:after="120"/>
        <w:ind w:left="720"/>
        <w:contextualSpacing/>
        <w:jc w:val="both"/>
        <w:rPr>
          <w:rFonts w:cstheme="minorHAnsi"/>
          <w:sz w:val="24"/>
          <w:szCs w:val="24"/>
        </w:rPr>
      </w:pPr>
    </w:p>
    <w:p w14:paraId="47FCADFF"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3ABEE0C" w14:textId="77777777" w:rsidR="00F84EAF" w:rsidRPr="00F84EAF" w:rsidRDefault="00F84EAF" w:rsidP="00F84EAF">
      <w:pPr>
        <w:rPr>
          <w:rFonts w:asciiTheme="minorHAnsi" w:eastAsiaTheme="minorEastAsia" w:hAnsiTheme="minorHAnsi" w:cstheme="minorBidi"/>
          <w:b/>
          <w:sz w:val="22"/>
          <w:szCs w:val="22"/>
        </w:rPr>
      </w:pPr>
    </w:p>
    <w:p w14:paraId="35D8171B" w14:textId="77777777" w:rsidR="00F84EAF" w:rsidRPr="00F84EAF" w:rsidRDefault="00F84EAF" w:rsidP="00F84EAF">
      <w:pPr>
        <w:contextualSpacing/>
        <w:rPr>
          <w:rFonts w:asciiTheme="minorHAnsi" w:hAnsiTheme="minorHAnsi" w:cstheme="minorHAnsi"/>
          <w:b/>
          <w:sz w:val="22"/>
          <w:szCs w:val="22"/>
        </w:rPr>
      </w:pPr>
    </w:p>
    <w:p w14:paraId="3DFB2AFE" w14:textId="77777777" w:rsidR="00F84EAF" w:rsidRPr="00F84EAF" w:rsidRDefault="00F84EAF" w:rsidP="00F84EAF">
      <w:pPr>
        <w:contextualSpacing/>
        <w:rPr>
          <w:rFonts w:asciiTheme="minorHAnsi" w:hAnsiTheme="minorHAnsi" w:cstheme="minorHAnsi"/>
          <w:sz w:val="22"/>
          <w:szCs w:val="22"/>
        </w:rPr>
      </w:pPr>
    </w:p>
    <w:p w14:paraId="67AD3759" w14:textId="77777777" w:rsidR="00F84EAF" w:rsidRPr="00F84EAF" w:rsidRDefault="00F84EAF" w:rsidP="00F84EAF">
      <w:pPr>
        <w:tabs>
          <w:tab w:val="left" w:pos="6585"/>
        </w:tabs>
        <w:rPr>
          <w:rFonts w:asciiTheme="minorHAnsi" w:eastAsia="Calibri" w:hAnsiTheme="minorHAnsi" w:cstheme="minorHAnsi"/>
          <w:sz w:val="22"/>
          <w:szCs w:val="22"/>
          <w:lang w:eastAsia="en-US"/>
        </w:rPr>
      </w:pPr>
      <w:r w:rsidRPr="00F84EAF">
        <w:rPr>
          <w:rFonts w:asciiTheme="minorHAnsi" w:eastAsia="Calibri" w:hAnsiTheme="minorHAnsi" w:cstheme="minorHAnsi"/>
          <w:sz w:val="22"/>
          <w:szCs w:val="22"/>
          <w:lang w:eastAsia="en-US"/>
        </w:rPr>
        <w:tab/>
      </w:r>
    </w:p>
    <w:p w14:paraId="7B3152CE" w14:textId="77777777" w:rsidR="00F84EAF" w:rsidRPr="00F84EAF" w:rsidRDefault="00F84EAF" w:rsidP="00F84EAF">
      <w:pPr>
        <w:tabs>
          <w:tab w:val="left" w:pos="6585"/>
        </w:tabs>
        <w:rPr>
          <w:rFonts w:asciiTheme="minorHAnsi" w:eastAsia="Calibri" w:hAnsiTheme="minorHAnsi" w:cstheme="minorHAnsi"/>
          <w:sz w:val="22"/>
          <w:szCs w:val="22"/>
          <w:lang w:eastAsia="en-US"/>
        </w:rPr>
      </w:pPr>
      <w:r w:rsidRPr="00F84EAF">
        <w:rPr>
          <w:rFonts w:asciiTheme="minorHAnsi" w:eastAsia="Calibri" w:hAnsiTheme="minorHAnsi" w:cstheme="minorHAnsi"/>
          <w:sz w:val="22"/>
          <w:szCs w:val="22"/>
          <w:lang w:eastAsia="en-US"/>
        </w:rPr>
        <w:t xml:space="preserve">                                                                                                                               </w:t>
      </w:r>
      <w:r w:rsidRPr="00F84EAF">
        <w:rPr>
          <w:rFonts w:asciiTheme="minorHAnsi" w:eastAsia="Calibri" w:hAnsiTheme="minorHAnsi" w:cstheme="minorHAnsi"/>
          <w:sz w:val="22"/>
          <w:szCs w:val="22"/>
          <w:lang w:eastAsia="en-US"/>
        </w:rPr>
        <w:tab/>
        <w:t xml:space="preserve">        Firmato</w:t>
      </w:r>
    </w:p>
    <w:p w14:paraId="2E42A43F" w14:textId="77777777" w:rsidR="00F84EAF" w:rsidRPr="00F84EAF" w:rsidRDefault="00F84EAF" w:rsidP="00F84EAF">
      <w:pPr>
        <w:tabs>
          <w:tab w:val="left" w:pos="6585"/>
        </w:tabs>
        <w:rPr>
          <w:rFonts w:asciiTheme="minorHAnsi" w:eastAsia="Calibri" w:hAnsiTheme="minorHAnsi" w:cstheme="minorHAnsi"/>
          <w:sz w:val="22"/>
          <w:szCs w:val="22"/>
          <w:lang w:eastAsia="en-US"/>
        </w:rPr>
      </w:pPr>
    </w:p>
    <w:p w14:paraId="50BE4083" w14:textId="77777777" w:rsidR="00F84EAF" w:rsidRPr="00F84EAF" w:rsidRDefault="00F84EAF" w:rsidP="00F84EAF">
      <w:pPr>
        <w:rPr>
          <w:rFonts w:asciiTheme="minorHAnsi" w:hAnsiTheme="minorHAnsi" w:cstheme="minorHAnsi"/>
          <w:sz w:val="22"/>
          <w:szCs w:val="22"/>
        </w:rPr>
      </w:pPr>
    </w:p>
    <w:sectPr w:rsidR="00F84EAF" w:rsidRPr="00F84EAF" w:rsidSect="00502698">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64689" w14:textId="77777777" w:rsidR="00502698" w:rsidRDefault="00502698">
      <w:r>
        <w:separator/>
      </w:r>
    </w:p>
  </w:endnote>
  <w:endnote w:type="continuationSeparator" w:id="0">
    <w:p w14:paraId="6D31ABFF" w14:textId="77777777" w:rsidR="00502698" w:rsidRDefault="0050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BB934" w14:textId="77777777" w:rsidR="00502698" w:rsidRDefault="00502698">
      <w:r>
        <w:separator/>
      </w:r>
    </w:p>
  </w:footnote>
  <w:footnote w:type="continuationSeparator" w:id="0">
    <w:p w14:paraId="0DB28C89" w14:textId="77777777" w:rsidR="00502698" w:rsidRDefault="00502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1"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3"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18"/>
  </w:num>
  <w:num w:numId="3" w16cid:durableId="2142992583">
    <w:abstractNumId w:val="0"/>
  </w:num>
  <w:num w:numId="4" w16cid:durableId="102457732">
    <w:abstractNumId w:val="1"/>
  </w:num>
  <w:num w:numId="5" w16cid:durableId="1578512052">
    <w:abstractNumId w:val="2"/>
  </w:num>
  <w:num w:numId="6" w16cid:durableId="1236547490">
    <w:abstractNumId w:val="13"/>
  </w:num>
  <w:num w:numId="7" w16cid:durableId="414280458">
    <w:abstractNumId w:val="10"/>
  </w:num>
  <w:num w:numId="8" w16cid:durableId="1059788564">
    <w:abstractNumId w:val="22"/>
  </w:num>
  <w:num w:numId="9" w16cid:durableId="1047922356">
    <w:abstractNumId w:val="12"/>
  </w:num>
  <w:num w:numId="10" w16cid:durableId="697507067">
    <w:abstractNumId w:val="29"/>
  </w:num>
  <w:num w:numId="11" w16cid:durableId="1525050453">
    <w:abstractNumId w:val="20"/>
  </w:num>
  <w:num w:numId="12" w16cid:durableId="215092348">
    <w:abstractNumId w:val="7"/>
  </w:num>
  <w:num w:numId="13" w16cid:durableId="164591424">
    <w:abstractNumId w:val="8"/>
  </w:num>
  <w:num w:numId="14" w16cid:durableId="660816996">
    <w:abstractNumId w:val="5"/>
  </w:num>
  <w:num w:numId="15" w16cid:durableId="1596792293">
    <w:abstractNumId w:val="16"/>
  </w:num>
  <w:num w:numId="16" w16cid:durableId="116334776">
    <w:abstractNumId w:val="28"/>
  </w:num>
  <w:num w:numId="17" w16cid:durableId="1658221711">
    <w:abstractNumId w:val="9"/>
  </w:num>
  <w:num w:numId="18" w16cid:durableId="1671061976">
    <w:abstractNumId w:val="21"/>
  </w:num>
  <w:num w:numId="19" w16cid:durableId="1637952844">
    <w:abstractNumId w:val="3"/>
  </w:num>
  <w:num w:numId="20" w16cid:durableId="99029801">
    <w:abstractNumId w:val="4"/>
  </w:num>
  <w:num w:numId="21" w16cid:durableId="2083409811">
    <w:abstractNumId w:val="14"/>
  </w:num>
  <w:num w:numId="22" w16cid:durableId="2027828822">
    <w:abstractNumId w:val="15"/>
  </w:num>
  <w:num w:numId="23" w16cid:durableId="1400326441">
    <w:abstractNumId w:val="17"/>
  </w:num>
  <w:num w:numId="24" w16cid:durableId="654383935">
    <w:abstractNumId w:val="25"/>
  </w:num>
  <w:num w:numId="25" w16cid:durableId="129637878">
    <w:abstractNumId w:val="11"/>
  </w:num>
  <w:num w:numId="26" w16cid:durableId="832912483">
    <w:abstractNumId w:val="26"/>
  </w:num>
  <w:num w:numId="27" w16cid:durableId="282805874">
    <w:abstractNumId w:val="24"/>
  </w:num>
  <w:num w:numId="28" w16cid:durableId="989793468">
    <w:abstractNumId w:val="27"/>
  </w:num>
  <w:num w:numId="29" w16cid:durableId="18199592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5524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3149"/>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47FE"/>
    <w:rsid w:val="00225146"/>
    <w:rsid w:val="00226CB3"/>
    <w:rsid w:val="00231A8B"/>
    <w:rsid w:val="0023285D"/>
    <w:rsid w:val="00240337"/>
    <w:rsid w:val="0024391D"/>
    <w:rsid w:val="0025352F"/>
    <w:rsid w:val="002539BB"/>
    <w:rsid w:val="00255CE2"/>
    <w:rsid w:val="0025698C"/>
    <w:rsid w:val="0026467A"/>
    <w:rsid w:val="00265864"/>
    <w:rsid w:val="002708A6"/>
    <w:rsid w:val="002772BD"/>
    <w:rsid w:val="002826C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D472B"/>
    <w:rsid w:val="002D473A"/>
    <w:rsid w:val="002D786D"/>
    <w:rsid w:val="002E1891"/>
    <w:rsid w:val="002E1DEB"/>
    <w:rsid w:val="002E5DB6"/>
    <w:rsid w:val="002F04D0"/>
    <w:rsid w:val="002F49B3"/>
    <w:rsid w:val="002F66C4"/>
    <w:rsid w:val="00300F45"/>
    <w:rsid w:val="00301C88"/>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5971"/>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4CE2"/>
    <w:rsid w:val="00485D17"/>
    <w:rsid w:val="004914CB"/>
    <w:rsid w:val="00495A93"/>
    <w:rsid w:val="00497369"/>
    <w:rsid w:val="004A5D71"/>
    <w:rsid w:val="004A786E"/>
    <w:rsid w:val="004B09C3"/>
    <w:rsid w:val="004B5569"/>
    <w:rsid w:val="004B62EF"/>
    <w:rsid w:val="004C01A7"/>
    <w:rsid w:val="004D18E3"/>
    <w:rsid w:val="004D1C0F"/>
    <w:rsid w:val="004D539A"/>
    <w:rsid w:val="004E105E"/>
    <w:rsid w:val="004E6955"/>
    <w:rsid w:val="004F7A83"/>
    <w:rsid w:val="00502698"/>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683B"/>
    <w:rsid w:val="00547C3A"/>
    <w:rsid w:val="00551462"/>
    <w:rsid w:val="005528BF"/>
    <w:rsid w:val="005540B3"/>
    <w:rsid w:val="0055517D"/>
    <w:rsid w:val="00557E4E"/>
    <w:rsid w:val="005603E9"/>
    <w:rsid w:val="00560F4E"/>
    <w:rsid w:val="00561EFF"/>
    <w:rsid w:val="00565200"/>
    <w:rsid w:val="00566D97"/>
    <w:rsid w:val="00567DE5"/>
    <w:rsid w:val="00567E59"/>
    <w:rsid w:val="00576F0F"/>
    <w:rsid w:val="00583A1F"/>
    <w:rsid w:val="00585647"/>
    <w:rsid w:val="00585A3D"/>
    <w:rsid w:val="00585C3D"/>
    <w:rsid w:val="00591CC1"/>
    <w:rsid w:val="005A4B10"/>
    <w:rsid w:val="005A5AB6"/>
    <w:rsid w:val="005A7F30"/>
    <w:rsid w:val="005B65B5"/>
    <w:rsid w:val="005C77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7912"/>
    <w:rsid w:val="0065050C"/>
    <w:rsid w:val="0065467C"/>
    <w:rsid w:val="00660340"/>
    <w:rsid w:val="0066271B"/>
    <w:rsid w:val="00663BD8"/>
    <w:rsid w:val="006648CD"/>
    <w:rsid w:val="0067412A"/>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E0673"/>
    <w:rsid w:val="006E33D9"/>
    <w:rsid w:val="006E4E92"/>
    <w:rsid w:val="006E78FD"/>
    <w:rsid w:val="006F05B1"/>
    <w:rsid w:val="007018B7"/>
    <w:rsid w:val="00701AC9"/>
    <w:rsid w:val="00705188"/>
    <w:rsid w:val="00706853"/>
    <w:rsid w:val="00706DD4"/>
    <w:rsid w:val="00710D1C"/>
    <w:rsid w:val="0071156B"/>
    <w:rsid w:val="00717756"/>
    <w:rsid w:val="0072474A"/>
    <w:rsid w:val="00725408"/>
    <w:rsid w:val="00725C14"/>
    <w:rsid w:val="0072785A"/>
    <w:rsid w:val="00731440"/>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767"/>
    <w:rsid w:val="008B67E9"/>
    <w:rsid w:val="008C0440"/>
    <w:rsid w:val="008C1400"/>
    <w:rsid w:val="008D1317"/>
    <w:rsid w:val="008E0DE5"/>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F0ED6"/>
    <w:rsid w:val="009F477B"/>
    <w:rsid w:val="00A023CC"/>
    <w:rsid w:val="00A04EB6"/>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532D"/>
    <w:rsid w:val="00BA6212"/>
    <w:rsid w:val="00BA6627"/>
    <w:rsid w:val="00BA6BB5"/>
    <w:rsid w:val="00BB0CD6"/>
    <w:rsid w:val="00BB1BF6"/>
    <w:rsid w:val="00BB38A7"/>
    <w:rsid w:val="00BB6BE2"/>
    <w:rsid w:val="00BC6129"/>
    <w:rsid w:val="00BD0C93"/>
    <w:rsid w:val="00BD5445"/>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0536"/>
    <w:rsid w:val="00C728F6"/>
    <w:rsid w:val="00C85681"/>
    <w:rsid w:val="00C9066B"/>
    <w:rsid w:val="00C925E4"/>
    <w:rsid w:val="00C949B2"/>
    <w:rsid w:val="00CA7616"/>
    <w:rsid w:val="00CB2568"/>
    <w:rsid w:val="00CB3149"/>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05801"/>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72EEE"/>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28C7"/>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0C85"/>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52E0"/>
    <w:rsid w:val="00EC303F"/>
    <w:rsid w:val="00EC3183"/>
    <w:rsid w:val="00ED03F7"/>
    <w:rsid w:val="00ED1016"/>
    <w:rsid w:val="00ED5317"/>
    <w:rsid w:val="00ED65F7"/>
    <w:rsid w:val="00EE2CF3"/>
    <w:rsid w:val="00EE60C5"/>
    <w:rsid w:val="00EF30AB"/>
    <w:rsid w:val="00EF617D"/>
    <w:rsid w:val="00EF6706"/>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4EAF"/>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04EB6"/>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864005365">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3172</Words>
  <Characters>18083</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21213</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Mario Schember</cp:lastModifiedBy>
  <cp:revision>4</cp:revision>
  <cp:lastPrinted>2020-02-24T13:03:00Z</cp:lastPrinted>
  <dcterms:created xsi:type="dcterms:W3CDTF">2024-02-10T20:01:00Z</dcterms:created>
  <dcterms:modified xsi:type="dcterms:W3CDTF">2024-02-22T08:49:00Z</dcterms:modified>
</cp:coreProperties>
</file>